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DB1" w:rsidRPr="00072DB1" w:rsidRDefault="00072DB1" w:rsidP="00B634E8">
      <w:pPr>
        <w:spacing w:after="0" w:line="240" w:lineRule="auto"/>
        <w:ind w:left="-567" w:firstLine="567"/>
        <w:jc w:val="center"/>
        <w:rPr>
          <w:rFonts w:ascii="Bookman Old Style" w:eastAsia="Times New Roman" w:hAnsi="Bookman Old Style" w:cs="Arial"/>
          <w:bCs/>
          <w:sz w:val="28"/>
          <w:szCs w:val="28"/>
        </w:rPr>
      </w:pPr>
      <w:bookmarkStart w:id="0" w:name="_GoBack"/>
      <w:r w:rsidRPr="00072DB1">
        <w:rPr>
          <w:rFonts w:ascii="Bookman Old Style" w:eastAsia="Times New Roman" w:hAnsi="Bookman Old Style" w:cs="Arial"/>
          <w:bCs/>
          <w:sz w:val="28"/>
          <w:szCs w:val="28"/>
        </w:rPr>
        <w:t>РОССИЙСКАЯ ФЕДЕРАЦИЯ</w:t>
      </w:r>
    </w:p>
    <w:p w:rsidR="00072DB1" w:rsidRPr="00072DB1" w:rsidRDefault="00072DB1" w:rsidP="00072DB1">
      <w:pPr>
        <w:spacing w:after="0" w:line="240" w:lineRule="auto"/>
        <w:jc w:val="center"/>
        <w:rPr>
          <w:rFonts w:ascii="Bookman Old Style" w:eastAsia="Times New Roman" w:hAnsi="Bookman Old Style" w:cs="Arial"/>
          <w:bCs/>
          <w:sz w:val="28"/>
          <w:szCs w:val="28"/>
        </w:rPr>
      </w:pPr>
      <w:r w:rsidRPr="00072DB1">
        <w:rPr>
          <w:rFonts w:ascii="Bookman Old Style" w:eastAsia="Times New Roman" w:hAnsi="Bookman Old Style" w:cs="Arial"/>
          <w:bCs/>
          <w:sz w:val="28"/>
          <w:szCs w:val="28"/>
        </w:rPr>
        <w:t>РОСТОВСКАЯ ОБЛАСТЬ</w:t>
      </w:r>
    </w:p>
    <w:p w:rsidR="00072DB1" w:rsidRPr="00072DB1" w:rsidRDefault="00072DB1" w:rsidP="00072DB1">
      <w:pPr>
        <w:spacing w:after="0" w:line="240" w:lineRule="auto"/>
        <w:jc w:val="center"/>
        <w:rPr>
          <w:rFonts w:ascii="Bookman Old Style" w:eastAsia="Times New Roman" w:hAnsi="Bookman Old Style" w:cs="Arial"/>
          <w:bCs/>
          <w:sz w:val="28"/>
          <w:szCs w:val="28"/>
        </w:rPr>
      </w:pPr>
      <w:r w:rsidRPr="00072DB1">
        <w:rPr>
          <w:rFonts w:ascii="Bookman Old Style" w:eastAsia="Times New Roman" w:hAnsi="Bookman Old Style" w:cs="Arial"/>
          <w:bCs/>
          <w:sz w:val="28"/>
          <w:szCs w:val="28"/>
        </w:rPr>
        <w:t xml:space="preserve">МУНИЦИПАЛЬНОЕ ОБРАЗОВАНИЕ </w:t>
      </w:r>
    </w:p>
    <w:p w:rsidR="00072DB1" w:rsidRPr="00072DB1" w:rsidRDefault="00072DB1" w:rsidP="00072DB1">
      <w:pPr>
        <w:spacing w:after="0" w:line="240" w:lineRule="auto"/>
        <w:jc w:val="center"/>
        <w:rPr>
          <w:rFonts w:ascii="Bookman Old Style" w:eastAsia="Times New Roman" w:hAnsi="Bookman Old Style" w:cs="Arial"/>
          <w:bCs/>
          <w:sz w:val="28"/>
          <w:szCs w:val="28"/>
        </w:rPr>
      </w:pPr>
      <w:r w:rsidRPr="00072DB1">
        <w:rPr>
          <w:rFonts w:ascii="Bookman Old Style" w:eastAsia="Times New Roman" w:hAnsi="Bookman Old Style" w:cs="Arial"/>
          <w:bCs/>
          <w:sz w:val="28"/>
          <w:szCs w:val="28"/>
        </w:rPr>
        <w:t>«ДОНСКОЕ</w:t>
      </w:r>
      <w:r w:rsidRPr="00072DB1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</w:t>
      </w:r>
      <w:r w:rsidRPr="00072DB1">
        <w:rPr>
          <w:rFonts w:ascii="Bookman Old Style" w:eastAsia="Times New Roman" w:hAnsi="Bookman Old Style" w:cs="Arial"/>
          <w:bCs/>
          <w:sz w:val="28"/>
          <w:szCs w:val="28"/>
        </w:rPr>
        <w:t>»</w:t>
      </w:r>
    </w:p>
    <w:p w:rsidR="00072DB1" w:rsidRPr="00072DB1" w:rsidRDefault="00072DB1" w:rsidP="00072DB1">
      <w:pPr>
        <w:spacing w:after="0" w:line="240" w:lineRule="auto"/>
        <w:jc w:val="center"/>
        <w:rPr>
          <w:rFonts w:ascii="Bookman Old Style" w:eastAsia="Times New Roman" w:hAnsi="Bookman Old Style" w:cs="Arial"/>
          <w:bCs/>
          <w:sz w:val="28"/>
          <w:szCs w:val="28"/>
        </w:rPr>
      </w:pPr>
    </w:p>
    <w:p w:rsidR="00072DB1" w:rsidRPr="00072DB1" w:rsidRDefault="00072DB1" w:rsidP="00072DB1">
      <w:pPr>
        <w:spacing w:after="0" w:line="240" w:lineRule="auto"/>
        <w:jc w:val="center"/>
        <w:rPr>
          <w:rFonts w:ascii="Bookman Old Style" w:eastAsia="Times New Roman" w:hAnsi="Bookman Old Style" w:cs="Arial"/>
          <w:bCs/>
          <w:sz w:val="28"/>
          <w:szCs w:val="28"/>
        </w:rPr>
      </w:pPr>
      <w:r w:rsidRPr="00072DB1">
        <w:rPr>
          <w:rFonts w:ascii="Bookman Old Style" w:eastAsia="Times New Roman" w:hAnsi="Bookman Old Style" w:cs="Arial"/>
          <w:bCs/>
          <w:sz w:val="28"/>
          <w:szCs w:val="28"/>
        </w:rPr>
        <w:t xml:space="preserve">АДМИНИСТРАЦИЯ </w:t>
      </w:r>
    </w:p>
    <w:p w:rsidR="00072DB1" w:rsidRPr="00072DB1" w:rsidRDefault="00072DB1" w:rsidP="00072DB1">
      <w:pPr>
        <w:spacing w:after="0" w:line="240" w:lineRule="auto"/>
        <w:jc w:val="center"/>
        <w:rPr>
          <w:rFonts w:ascii="Bookman Old Style" w:eastAsia="Times New Roman" w:hAnsi="Bookman Old Style" w:cs="Arial"/>
          <w:bCs/>
          <w:sz w:val="28"/>
          <w:szCs w:val="28"/>
        </w:rPr>
      </w:pPr>
      <w:r w:rsidRPr="00072DB1">
        <w:rPr>
          <w:rFonts w:ascii="Bookman Old Style" w:eastAsia="Times New Roman" w:hAnsi="Bookman Old Style" w:cs="Arial"/>
          <w:bCs/>
          <w:sz w:val="28"/>
          <w:szCs w:val="28"/>
        </w:rPr>
        <w:t>ДОНСКОГО СЕЛЬСКОГО ПОСЕЛЕНИЯ</w:t>
      </w:r>
      <w:bookmarkEnd w:id="0"/>
    </w:p>
    <w:p w:rsidR="00FD7A2D" w:rsidRPr="00725078" w:rsidRDefault="00FD7A2D" w:rsidP="00FD7A2D">
      <w:pPr>
        <w:spacing w:after="0" w:line="240" w:lineRule="auto"/>
        <w:rPr>
          <w:rFonts w:ascii="Times New Roman" w:eastAsia="Calibri" w:hAnsi="Times New Roman" w:cs="Times New Roman"/>
          <w:b/>
          <w:spacing w:val="-28"/>
          <w:sz w:val="40"/>
          <w:szCs w:val="40"/>
        </w:rPr>
      </w:pPr>
    </w:p>
    <w:p w:rsidR="00FD7A2D" w:rsidRPr="00725078" w:rsidRDefault="00FD7A2D" w:rsidP="00FD7A2D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28"/>
          <w:sz w:val="40"/>
          <w:szCs w:val="40"/>
        </w:rPr>
      </w:pPr>
      <w:r w:rsidRPr="00725078">
        <w:rPr>
          <w:rFonts w:ascii="Times New Roman" w:eastAsia="Calibri" w:hAnsi="Times New Roman" w:cs="Times New Roman"/>
          <w:b/>
          <w:spacing w:val="-28"/>
          <w:sz w:val="40"/>
          <w:szCs w:val="40"/>
        </w:rPr>
        <w:t>ПОСТАНОВЛЕНИЕ</w:t>
      </w:r>
    </w:p>
    <w:p w:rsidR="00FD7A2D" w:rsidRPr="00FD7A2D" w:rsidRDefault="00FD7A2D" w:rsidP="00FD7A2D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28"/>
          <w:sz w:val="38"/>
        </w:rPr>
      </w:pPr>
    </w:p>
    <w:p w:rsidR="00FD7A2D" w:rsidRPr="00FD7A2D" w:rsidRDefault="0064406B" w:rsidP="00FD7A2D">
      <w:pPr>
        <w:spacing w:after="0" w:line="240" w:lineRule="auto"/>
        <w:rPr>
          <w:rFonts w:ascii="Times New Roman" w:eastAsia="Calibri" w:hAnsi="Times New Roman" w:cs="Times New Roman"/>
          <w:bCs/>
          <w:spacing w:val="-28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24</w:t>
      </w:r>
      <w:r w:rsidR="00FD7A2D" w:rsidRPr="00FD7A2D">
        <w:rPr>
          <w:rFonts w:ascii="Times New Roman" w:eastAsia="Calibri" w:hAnsi="Times New Roman" w:cs="Times New Roman"/>
          <w:sz w:val="28"/>
          <w:szCs w:val="28"/>
        </w:rPr>
        <w:t>.</w:t>
      </w:r>
      <w:r w:rsidR="00C233C3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A00129">
        <w:rPr>
          <w:rFonts w:ascii="Times New Roman" w:eastAsia="Calibri" w:hAnsi="Times New Roman" w:cs="Times New Roman"/>
          <w:sz w:val="28"/>
          <w:szCs w:val="28"/>
        </w:rPr>
        <w:t>.20</w:t>
      </w: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FD7A2D" w:rsidRPr="00FD7A2D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682C1A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="000B6D2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FD7A2D" w:rsidRPr="00FD7A2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FD7A2D" w:rsidRPr="00FD7A2D">
        <w:rPr>
          <w:rFonts w:ascii="Times New Roman" w:eastAsia="Calibri" w:hAnsi="Times New Roman" w:cs="Times New Roman"/>
          <w:bCs/>
          <w:spacing w:val="-28"/>
          <w:sz w:val="28"/>
          <w:szCs w:val="28"/>
        </w:rPr>
        <w:t xml:space="preserve">№ </w:t>
      </w:r>
      <w:r w:rsidR="00682C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45</w:t>
      </w:r>
      <w:r w:rsidR="00AA7FBE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FD7A2D" w:rsidRPr="00FD7A2D">
        <w:rPr>
          <w:rFonts w:ascii="Times New Roman" w:eastAsia="Calibri" w:hAnsi="Times New Roman" w:cs="Times New Roman"/>
          <w:bCs/>
          <w:spacing w:val="-28"/>
          <w:sz w:val="28"/>
          <w:szCs w:val="28"/>
        </w:rPr>
        <w:t xml:space="preserve">                          </w:t>
      </w:r>
      <w:r w:rsidR="00FD7A2D">
        <w:rPr>
          <w:rFonts w:ascii="Times New Roman" w:hAnsi="Times New Roman" w:cs="Times New Roman"/>
          <w:bCs/>
          <w:spacing w:val="-28"/>
          <w:sz w:val="28"/>
          <w:szCs w:val="28"/>
        </w:rPr>
        <w:t xml:space="preserve">               </w:t>
      </w:r>
      <w:r w:rsidR="00357B7A">
        <w:rPr>
          <w:rFonts w:ascii="Times New Roman" w:hAnsi="Times New Roman" w:cs="Times New Roman"/>
          <w:bCs/>
          <w:spacing w:val="-28"/>
          <w:sz w:val="28"/>
          <w:szCs w:val="28"/>
        </w:rPr>
        <w:t xml:space="preserve">  </w:t>
      </w:r>
      <w:r w:rsidR="00FD7A2D">
        <w:rPr>
          <w:rFonts w:ascii="Times New Roman" w:hAnsi="Times New Roman" w:cs="Times New Roman"/>
          <w:bCs/>
          <w:spacing w:val="-28"/>
          <w:sz w:val="28"/>
          <w:szCs w:val="28"/>
        </w:rPr>
        <w:t xml:space="preserve">     </w:t>
      </w:r>
      <w:r w:rsidR="00FB6054">
        <w:rPr>
          <w:rFonts w:ascii="Times New Roman" w:hAnsi="Times New Roman" w:cs="Times New Roman"/>
          <w:bCs/>
          <w:spacing w:val="-28"/>
          <w:sz w:val="28"/>
          <w:szCs w:val="28"/>
        </w:rPr>
        <w:t xml:space="preserve">    </w:t>
      </w:r>
      <w:r w:rsidR="00FD7A2D">
        <w:rPr>
          <w:rFonts w:ascii="Times New Roman" w:hAnsi="Times New Roman" w:cs="Times New Roman"/>
          <w:bCs/>
          <w:spacing w:val="-28"/>
          <w:sz w:val="28"/>
          <w:szCs w:val="28"/>
        </w:rPr>
        <w:t xml:space="preserve">    </w:t>
      </w:r>
      <w:r w:rsidR="00FD7A2D" w:rsidRPr="00FD7A2D">
        <w:rPr>
          <w:rFonts w:ascii="Times New Roman" w:eastAsia="Calibri" w:hAnsi="Times New Roman" w:cs="Times New Roman"/>
          <w:bCs/>
          <w:spacing w:val="-28"/>
          <w:sz w:val="28"/>
          <w:szCs w:val="28"/>
        </w:rPr>
        <w:t xml:space="preserve">  </w:t>
      </w:r>
      <w:r w:rsidR="0085523F">
        <w:rPr>
          <w:rFonts w:ascii="Times New Roman" w:eastAsia="Calibri" w:hAnsi="Times New Roman" w:cs="Times New Roman"/>
          <w:bCs/>
          <w:spacing w:val="-28"/>
          <w:sz w:val="28"/>
          <w:szCs w:val="28"/>
        </w:rPr>
        <w:t xml:space="preserve">х.  </w:t>
      </w:r>
      <w:proofErr w:type="spellStart"/>
      <w:r w:rsidR="0085523F">
        <w:rPr>
          <w:rFonts w:ascii="Times New Roman" w:eastAsia="Calibri" w:hAnsi="Times New Roman" w:cs="Times New Roman"/>
          <w:bCs/>
          <w:spacing w:val="-28"/>
          <w:sz w:val="28"/>
          <w:szCs w:val="28"/>
        </w:rPr>
        <w:t>Артамошкин</w:t>
      </w:r>
      <w:proofErr w:type="spellEnd"/>
    </w:p>
    <w:p w:rsidR="00FD7A2D" w:rsidRDefault="00FD7A2D" w:rsidP="00FD7A2D">
      <w:pPr>
        <w:pStyle w:val="ConsPlusTitle"/>
        <w:rPr>
          <w:b w:val="0"/>
          <w:sz w:val="28"/>
          <w:szCs w:val="28"/>
        </w:rPr>
      </w:pPr>
    </w:p>
    <w:p w:rsidR="003B677E" w:rsidRDefault="00EC4A42" w:rsidP="00EC4A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A4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3B677E">
        <w:rPr>
          <w:rFonts w:ascii="Times New Roman" w:hAnsi="Times New Roman" w:cs="Times New Roman"/>
          <w:sz w:val="28"/>
          <w:szCs w:val="28"/>
        </w:rPr>
        <w:t xml:space="preserve">отчета об исполнении </w:t>
      </w:r>
    </w:p>
    <w:p w:rsidR="003B677E" w:rsidRDefault="00EC4A42" w:rsidP="003B67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A42">
        <w:rPr>
          <w:rFonts w:ascii="Times New Roman" w:hAnsi="Times New Roman" w:cs="Times New Roman"/>
          <w:sz w:val="28"/>
          <w:szCs w:val="28"/>
        </w:rPr>
        <w:t>плана реализации</w:t>
      </w:r>
      <w:r w:rsidR="003B677E">
        <w:rPr>
          <w:rFonts w:ascii="Times New Roman" w:hAnsi="Times New Roman" w:cs="Times New Roman"/>
          <w:sz w:val="28"/>
          <w:szCs w:val="28"/>
        </w:rPr>
        <w:t xml:space="preserve"> </w:t>
      </w:r>
      <w:r w:rsidRPr="00EC4A42">
        <w:rPr>
          <w:rFonts w:ascii="Times New Roman" w:hAnsi="Times New Roman" w:cs="Times New Roman"/>
          <w:sz w:val="28"/>
          <w:szCs w:val="28"/>
        </w:rPr>
        <w:t xml:space="preserve">муниципальной </w:t>
      </w:r>
    </w:p>
    <w:p w:rsidR="003B677E" w:rsidRDefault="00EC4A42" w:rsidP="003B67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A42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4F2CB0">
        <w:rPr>
          <w:rFonts w:ascii="Times New Roman" w:hAnsi="Times New Roman" w:cs="Times New Roman"/>
          <w:sz w:val="28"/>
          <w:szCs w:val="28"/>
        </w:rPr>
        <w:t xml:space="preserve"> </w:t>
      </w:r>
      <w:r w:rsidR="00357B7A">
        <w:rPr>
          <w:rFonts w:ascii="Times New Roman" w:hAnsi="Times New Roman" w:cs="Times New Roman"/>
          <w:sz w:val="28"/>
          <w:szCs w:val="28"/>
        </w:rPr>
        <w:t>Донского</w:t>
      </w:r>
      <w:r w:rsidR="003B677E">
        <w:rPr>
          <w:rFonts w:ascii="Times New Roman" w:hAnsi="Times New Roman" w:cs="Times New Roman"/>
          <w:sz w:val="28"/>
          <w:szCs w:val="28"/>
        </w:rPr>
        <w:t xml:space="preserve"> </w:t>
      </w:r>
      <w:r w:rsidR="004F2CB0" w:rsidRPr="004F2CB0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B33A0B" w:rsidRDefault="00993B17" w:rsidP="003B67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33A0B">
        <w:rPr>
          <w:rFonts w:ascii="Times New Roman" w:hAnsi="Times New Roman" w:cs="Times New Roman"/>
          <w:sz w:val="28"/>
          <w:szCs w:val="28"/>
        </w:rPr>
        <w:t>Управление</w:t>
      </w:r>
      <w:r w:rsidR="003B677E">
        <w:rPr>
          <w:rFonts w:ascii="Times New Roman" w:hAnsi="Times New Roman" w:cs="Times New Roman"/>
          <w:sz w:val="28"/>
          <w:szCs w:val="28"/>
        </w:rPr>
        <w:t xml:space="preserve"> </w:t>
      </w:r>
      <w:r w:rsidR="00B33A0B">
        <w:rPr>
          <w:rFonts w:ascii="Times New Roman" w:hAnsi="Times New Roman" w:cs="Times New Roman"/>
          <w:sz w:val="28"/>
          <w:szCs w:val="28"/>
        </w:rPr>
        <w:t>муниципальными финансами</w:t>
      </w:r>
    </w:p>
    <w:p w:rsidR="00072DB1" w:rsidRDefault="00B33A0B" w:rsidP="00B33A0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 создание условий для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эффективного</w:t>
      </w:r>
      <w:proofErr w:type="gramEnd"/>
    </w:p>
    <w:p w:rsidR="00B33A0B" w:rsidRDefault="00B33A0B" w:rsidP="00B33A0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управления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муниципальными</w:t>
      </w:r>
      <w:proofErr w:type="gramEnd"/>
    </w:p>
    <w:p w:rsidR="00EC4A42" w:rsidRPr="00072DB1" w:rsidRDefault="00B33A0B" w:rsidP="00B33A0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финансами</w:t>
      </w:r>
      <w:r w:rsidR="00993B17">
        <w:rPr>
          <w:rFonts w:ascii="Times New Roman" w:hAnsi="Times New Roman" w:cs="Times New Roman"/>
          <w:b w:val="0"/>
          <w:sz w:val="28"/>
          <w:szCs w:val="28"/>
        </w:rPr>
        <w:t>»</w:t>
      </w:r>
      <w:r w:rsidR="004F2C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72DB1">
        <w:rPr>
          <w:rFonts w:ascii="Times New Roman" w:hAnsi="Times New Roman" w:cs="Times New Roman"/>
          <w:b w:val="0"/>
          <w:sz w:val="28"/>
          <w:szCs w:val="28"/>
        </w:rPr>
        <w:t xml:space="preserve">за </w:t>
      </w:r>
      <w:r w:rsidR="00072DB1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="00072DB1" w:rsidRPr="00A26B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72DB1">
        <w:rPr>
          <w:rFonts w:ascii="Times New Roman" w:hAnsi="Times New Roman" w:cs="Times New Roman"/>
          <w:b w:val="0"/>
          <w:sz w:val="28"/>
          <w:szCs w:val="28"/>
        </w:rPr>
        <w:t>полугодие 2020 год</w:t>
      </w:r>
      <w:r w:rsidR="003B677E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EC4A42" w:rsidRPr="00EC4A42" w:rsidRDefault="00EC4A42" w:rsidP="00EC4A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A42">
        <w:rPr>
          <w:rFonts w:ascii="Times New Roman" w:hAnsi="Times New Roman" w:cs="Times New Roman"/>
          <w:sz w:val="28"/>
          <w:szCs w:val="28"/>
        </w:rPr>
        <w:tab/>
      </w:r>
    </w:p>
    <w:p w:rsidR="00EC4A42" w:rsidRDefault="00D94FAE" w:rsidP="00D94FAE">
      <w:pPr>
        <w:pStyle w:val="ConsPlusTitle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sz w:val="28"/>
          <w:szCs w:val="28"/>
        </w:rPr>
        <w:t xml:space="preserve">      </w:t>
      </w:r>
      <w:proofErr w:type="gramStart"/>
      <w:r w:rsidR="00EC4A42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В соответствии </w:t>
      </w:r>
      <w:r w:rsidR="003269E8" w:rsidRPr="00D94FAE">
        <w:rPr>
          <w:rFonts w:ascii="Times New Roman" w:eastAsia="Calibri" w:hAnsi="Times New Roman" w:cs="Times New Roman"/>
          <w:b w:val="0"/>
          <w:sz w:val="28"/>
          <w:szCs w:val="28"/>
        </w:rPr>
        <w:t>с постановлениями</w:t>
      </w:r>
      <w:r w:rsidR="00EC4A42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 Администрации</w:t>
      </w:r>
      <w:r w:rsidR="00EC4A42" w:rsidRPr="001260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7B7A" w:rsidRPr="00D94FAE">
        <w:rPr>
          <w:rFonts w:ascii="Times New Roman" w:hAnsi="Times New Roman" w:cs="Times New Roman"/>
          <w:b w:val="0"/>
          <w:sz w:val="28"/>
          <w:szCs w:val="28"/>
        </w:rPr>
        <w:t>Донского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C4A42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сельского поселения от </w:t>
      </w:r>
      <w:r w:rsidR="0048290C" w:rsidRPr="00D94FAE">
        <w:rPr>
          <w:rFonts w:ascii="Times New Roman" w:eastAsia="Calibri" w:hAnsi="Times New Roman" w:cs="Times New Roman"/>
          <w:b w:val="0"/>
          <w:sz w:val="28"/>
          <w:szCs w:val="28"/>
        </w:rPr>
        <w:t>18</w:t>
      </w:r>
      <w:r w:rsidR="00EC4A42" w:rsidRPr="00D94FAE">
        <w:rPr>
          <w:rFonts w:ascii="Times New Roman" w:eastAsia="Calibri" w:hAnsi="Times New Roman" w:cs="Times New Roman"/>
          <w:b w:val="0"/>
          <w:sz w:val="28"/>
          <w:szCs w:val="28"/>
        </w:rPr>
        <w:t>.0</w:t>
      </w:r>
      <w:r w:rsidR="0048290C" w:rsidRPr="00D94FAE">
        <w:rPr>
          <w:rFonts w:ascii="Times New Roman" w:eastAsia="Calibri" w:hAnsi="Times New Roman" w:cs="Times New Roman"/>
          <w:b w:val="0"/>
          <w:sz w:val="28"/>
          <w:szCs w:val="28"/>
        </w:rPr>
        <w:t>6</w:t>
      </w:r>
      <w:r w:rsidR="00EC4A42" w:rsidRPr="00D94FAE">
        <w:rPr>
          <w:rFonts w:ascii="Times New Roman" w:eastAsia="Calibri" w:hAnsi="Times New Roman" w:cs="Times New Roman"/>
          <w:b w:val="0"/>
          <w:sz w:val="28"/>
          <w:szCs w:val="28"/>
        </w:rPr>
        <w:t>.201</w:t>
      </w:r>
      <w:r w:rsidR="0048290C" w:rsidRPr="00D94FAE">
        <w:rPr>
          <w:rFonts w:ascii="Times New Roman" w:eastAsia="Calibri" w:hAnsi="Times New Roman" w:cs="Times New Roman"/>
          <w:b w:val="0"/>
          <w:sz w:val="28"/>
          <w:szCs w:val="28"/>
        </w:rPr>
        <w:t>8</w:t>
      </w:r>
      <w:r w:rsidR="00EC4A42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 года № </w:t>
      </w:r>
      <w:r w:rsidR="00357B7A" w:rsidRPr="00D94FAE">
        <w:rPr>
          <w:rFonts w:ascii="Times New Roman" w:eastAsia="Calibri" w:hAnsi="Times New Roman" w:cs="Times New Roman"/>
          <w:b w:val="0"/>
          <w:sz w:val="28"/>
          <w:szCs w:val="28"/>
        </w:rPr>
        <w:t>49</w:t>
      </w:r>
      <w:r w:rsidR="00EC4A42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 «Об утверждении Порядка  разработки, реализации и оценки эффективности муниципальных программ </w:t>
      </w:r>
      <w:r w:rsidRPr="00D94FAE">
        <w:rPr>
          <w:rFonts w:ascii="Times New Roman" w:hAnsi="Times New Roman" w:cs="Times New Roman"/>
          <w:b w:val="0"/>
          <w:sz w:val="28"/>
          <w:szCs w:val="28"/>
        </w:rPr>
        <w:t>Донского</w:t>
      </w:r>
      <w:r w:rsidR="00EC4A42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 сельского поселения»,</w:t>
      </w:r>
      <w:r w:rsidR="004F2CB0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="00A90A08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от </w:t>
      </w:r>
      <w:r w:rsidR="00357B7A" w:rsidRPr="00D94FAE">
        <w:rPr>
          <w:rFonts w:ascii="Times New Roman" w:eastAsia="Calibri" w:hAnsi="Times New Roman" w:cs="Times New Roman"/>
          <w:b w:val="0"/>
          <w:sz w:val="28"/>
          <w:szCs w:val="28"/>
        </w:rPr>
        <w:t>22</w:t>
      </w:r>
      <w:r w:rsidR="0048290C" w:rsidRPr="00D94FAE">
        <w:rPr>
          <w:rFonts w:ascii="Times New Roman" w:eastAsia="Calibri" w:hAnsi="Times New Roman" w:cs="Times New Roman"/>
          <w:b w:val="0"/>
          <w:sz w:val="28"/>
          <w:szCs w:val="28"/>
        </w:rPr>
        <w:t>.06</w:t>
      </w:r>
      <w:r w:rsidR="00A90A08" w:rsidRPr="00D94FAE">
        <w:rPr>
          <w:rFonts w:ascii="Times New Roman" w:eastAsia="Calibri" w:hAnsi="Times New Roman" w:cs="Times New Roman"/>
          <w:b w:val="0"/>
          <w:sz w:val="28"/>
          <w:szCs w:val="28"/>
        </w:rPr>
        <w:t>.201</w:t>
      </w:r>
      <w:r w:rsidR="0048290C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8 года № </w:t>
      </w:r>
      <w:r w:rsidR="00A90A08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 «Об утверждении Методических указаний</w:t>
      </w:r>
      <w:r w:rsidR="00415DF2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 по разработке и реализации </w:t>
      </w:r>
      <w:r w:rsidR="00A90A08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муниципальных программ </w:t>
      </w:r>
      <w:r w:rsidRPr="00D94FAE">
        <w:rPr>
          <w:rFonts w:ascii="Times New Roman" w:hAnsi="Times New Roman" w:cs="Times New Roman"/>
          <w:b w:val="0"/>
          <w:sz w:val="28"/>
          <w:szCs w:val="28"/>
        </w:rPr>
        <w:t>Донского</w:t>
      </w:r>
      <w:r w:rsidR="00A90A08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 сельского поселения», </w:t>
      </w:r>
      <w:r w:rsidR="00FD5122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03</w:t>
      </w:r>
      <w:r w:rsidR="00FD5122" w:rsidRPr="00D94FAE">
        <w:rPr>
          <w:rFonts w:ascii="Times New Roman" w:eastAsia="Calibri" w:hAnsi="Times New Roman" w:cs="Times New Roman"/>
          <w:b w:val="0"/>
          <w:sz w:val="28"/>
          <w:szCs w:val="28"/>
        </w:rPr>
        <w:t>.12.201</w:t>
      </w:r>
      <w:r w:rsidR="0048290C" w:rsidRPr="00D94FAE">
        <w:rPr>
          <w:rFonts w:ascii="Times New Roman" w:eastAsia="Calibri" w:hAnsi="Times New Roman" w:cs="Times New Roman"/>
          <w:b w:val="0"/>
          <w:sz w:val="28"/>
          <w:szCs w:val="28"/>
        </w:rPr>
        <w:t>8</w:t>
      </w:r>
      <w:r w:rsidR="00FD5122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 года № 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106</w:t>
      </w:r>
      <w:r w:rsidR="004F2CB0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="00647E89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«Об утверждении муниципальной программы </w:t>
      </w:r>
      <w:r w:rsidRPr="00D94FAE">
        <w:rPr>
          <w:rFonts w:ascii="Times New Roman" w:hAnsi="Times New Roman" w:cs="Times New Roman"/>
          <w:b w:val="0"/>
          <w:sz w:val="28"/>
          <w:szCs w:val="28"/>
        </w:rPr>
        <w:t>Донского</w:t>
      </w:r>
      <w:r w:rsidR="00647E89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 сельского поселения «</w:t>
      </w:r>
      <w:r w:rsidR="00B33A0B" w:rsidRPr="00D94FAE">
        <w:rPr>
          <w:rFonts w:ascii="Times New Roman" w:eastAsia="Calibri" w:hAnsi="Times New Roman" w:cs="Times New Roman"/>
          <w:b w:val="0"/>
          <w:sz w:val="28"/>
          <w:szCs w:val="28"/>
        </w:rPr>
        <w:t>Управление муниципальными финансами и создание условий для эффективного</w:t>
      </w:r>
      <w:proofErr w:type="gramEnd"/>
      <w:r w:rsidR="00B33A0B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 управления муниципальными финансами</w:t>
      </w:r>
      <w:r w:rsidR="00647E89" w:rsidRPr="00D94FAE">
        <w:rPr>
          <w:rFonts w:ascii="Times New Roman" w:eastAsia="Calibri" w:hAnsi="Times New Roman" w:cs="Times New Roman"/>
          <w:b w:val="0"/>
          <w:sz w:val="28"/>
          <w:szCs w:val="28"/>
        </w:rPr>
        <w:t>»</w:t>
      </w:r>
      <w:r w:rsidR="004F2CB0" w:rsidRPr="00D94FAE">
        <w:rPr>
          <w:rFonts w:ascii="Times New Roman" w:eastAsia="Calibri" w:hAnsi="Times New Roman" w:cs="Times New Roman"/>
          <w:b w:val="0"/>
          <w:sz w:val="28"/>
          <w:szCs w:val="28"/>
        </w:rPr>
        <w:t>»,</w:t>
      </w:r>
      <w:r w:rsidR="002A124F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="00EC4A42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Уставом </w:t>
      </w:r>
      <w:r w:rsidR="00647E89" w:rsidRPr="00D94FAE">
        <w:rPr>
          <w:rFonts w:ascii="Times New Roman" w:eastAsia="Calibri" w:hAnsi="Times New Roman" w:cs="Times New Roman"/>
          <w:b w:val="0"/>
          <w:sz w:val="28"/>
          <w:szCs w:val="28"/>
        </w:rPr>
        <w:t>муниципального образования «</w:t>
      </w:r>
      <w:r w:rsidRPr="00D94FAE">
        <w:rPr>
          <w:rFonts w:ascii="Times New Roman" w:hAnsi="Times New Roman" w:cs="Times New Roman"/>
          <w:b w:val="0"/>
          <w:sz w:val="28"/>
          <w:szCs w:val="28"/>
        </w:rPr>
        <w:t>Донского</w:t>
      </w:r>
      <w:r w:rsidR="00647E89" w:rsidRPr="00D94FAE">
        <w:rPr>
          <w:rFonts w:ascii="Times New Roman" w:eastAsia="Calibri" w:hAnsi="Times New Roman" w:cs="Times New Roman"/>
          <w:b w:val="0"/>
          <w:sz w:val="28"/>
          <w:szCs w:val="28"/>
        </w:rPr>
        <w:t xml:space="preserve"> сельское поселение»</w:t>
      </w:r>
      <w:r w:rsidR="00EC4A42" w:rsidRPr="00D94FAE">
        <w:rPr>
          <w:rFonts w:ascii="Times New Roman" w:eastAsia="Calibri" w:hAnsi="Times New Roman" w:cs="Times New Roman"/>
          <w:b w:val="0"/>
          <w:sz w:val="28"/>
          <w:szCs w:val="28"/>
        </w:rPr>
        <w:t>,</w:t>
      </w:r>
    </w:p>
    <w:p w:rsidR="003B677E" w:rsidRPr="00D94FAE" w:rsidRDefault="003B677E" w:rsidP="00D94FAE">
      <w:pPr>
        <w:pStyle w:val="ConsPlusTitle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</w:p>
    <w:p w:rsidR="00EC4A42" w:rsidRPr="00EC4A42" w:rsidRDefault="003B677E" w:rsidP="00EC4A42">
      <w:pPr>
        <w:pStyle w:val="af2"/>
        <w:ind w:firstLine="720"/>
      </w:pPr>
      <w:r>
        <w:t xml:space="preserve">                                               </w:t>
      </w:r>
      <w:r w:rsidR="00EC4A42" w:rsidRPr="00EC4A42">
        <w:t>ПОСТАНОВЛЯЮ:</w:t>
      </w:r>
    </w:p>
    <w:p w:rsidR="00EC4A42" w:rsidRPr="00EC4A42" w:rsidRDefault="00EC4A42" w:rsidP="00EC4A42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EC4A42" w:rsidRPr="0048290C" w:rsidRDefault="00EC4A42" w:rsidP="0048290C">
      <w:pPr>
        <w:pStyle w:val="a3"/>
        <w:numPr>
          <w:ilvl w:val="0"/>
          <w:numId w:val="2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290C">
        <w:rPr>
          <w:rFonts w:ascii="Times New Roman" w:hAnsi="Times New Roman" w:cs="Times New Roman"/>
          <w:sz w:val="28"/>
          <w:szCs w:val="28"/>
        </w:rPr>
        <w:t>Утвердить</w:t>
      </w:r>
      <w:r w:rsidR="003B677E">
        <w:rPr>
          <w:rFonts w:ascii="Times New Roman" w:hAnsi="Times New Roman" w:cs="Times New Roman"/>
          <w:sz w:val="28"/>
          <w:szCs w:val="28"/>
        </w:rPr>
        <w:t xml:space="preserve"> отчет об исполнении</w:t>
      </w:r>
      <w:r w:rsidRPr="0048290C">
        <w:rPr>
          <w:rFonts w:ascii="Times New Roman" w:hAnsi="Times New Roman" w:cs="Times New Roman"/>
          <w:sz w:val="28"/>
          <w:szCs w:val="28"/>
        </w:rPr>
        <w:t xml:space="preserve"> план</w:t>
      </w:r>
      <w:r w:rsidR="003B677E">
        <w:rPr>
          <w:rFonts w:ascii="Times New Roman" w:hAnsi="Times New Roman" w:cs="Times New Roman"/>
          <w:sz w:val="28"/>
          <w:szCs w:val="28"/>
        </w:rPr>
        <w:t>а</w:t>
      </w:r>
      <w:r w:rsidRPr="0048290C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Pr="0048290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</w:t>
      </w:r>
      <w:r w:rsidR="00B33A0B">
        <w:rPr>
          <w:rFonts w:ascii="Times New Roman" w:eastAsia="Calibri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="003B677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» </w:t>
      </w:r>
      <w:r w:rsidRPr="0048290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072DB1" w:rsidRPr="00072DB1">
        <w:rPr>
          <w:rFonts w:ascii="Times New Roman" w:hAnsi="Times New Roman" w:cs="Times New Roman"/>
          <w:sz w:val="28"/>
          <w:szCs w:val="28"/>
        </w:rPr>
        <w:t xml:space="preserve">за </w:t>
      </w:r>
      <w:r w:rsidR="00072DB1" w:rsidRPr="00072D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72DB1" w:rsidRPr="00072DB1">
        <w:rPr>
          <w:rFonts w:ascii="Times New Roman" w:hAnsi="Times New Roman" w:cs="Times New Roman"/>
          <w:sz w:val="28"/>
          <w:szCs w:val="28"/>
        </w:rPr>
        <w:t xml:space="preserve"> полугодие</w:t>
      </w:r>
      <w:r w:rsidR="00072D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2DB1" w:rsidRPr="00072DB1">
        <w:rPr>
          <w:rFonts w:ascii="Times New Roman" w:hAnsi="Times New Roman" w:cs="Times New Roman"/>
          <w:sz w:val="28"/>
          <w:szCs w:val="28"/>
        </w:rPr>
        <w:t>2020</w:t>
      </w:r>
      <w:r w:rsidRPr="0048290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072D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год</w:t>
      </w:r>
      <w:r w:rsidR="003B677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 </w:t>
      </w:r>
      <w:r w:rsidR="00072D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48290C">
        <w:rPr>
          <w:rFonts w:ascii="Times New Roman" w:hAnsi="Times New Roman" w:cs="Times New Roman"/>
          <w:sz w:val="28"/>
          <w:szCs w:val="28"/>
        </w:rPr>
        <w:t>согласно приложению №1.</w:t>
      </w:r>
    </w:p>
    <w:p w:rsidR="0048290C" w:rsidRPr="0048290C" w:rsidRDefault="0048290C" w:rsidP="0048290C">
      <w:pPr>
        <w:pStyle w:val="a3"/>
        <w:numPr>
          <w:ilvl w:val="0"/>
          <w:numId w:val="2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</w:t>
      </w:r>
      <w:r w:rsidR="00FB6054">
        <w:rPr>
          <w:rFonts w:ascii="Times New Roman" w:hAnsi="Times New Roman" w:cs="Times New Roman"/>
          <w:sz w:val="28"/>
          <w:szCs w:val="28"/>
        </w:rPr>
        <w:t xml:space="preserve">Донского сельского поселения </w:t>
      </w:r>
      <w:proofErr w:type="spellStart"/>
      <w:r w:rsidR="00FB6054">
        <w:rPr>
          <w:rFonts w:ascii="Times New Roman" w:hAnsi="Times New Roman" w:cs="Times New Roman"/>
          <w:sz w:val="28"/>
          <w:szCs w:val="28"/>
        </w:rPr>
        <w:t>Чертковского</w:t>
      </w:r>
      <w:proofErr w:type="spellEnd"/>
      <w:r w:rsidR="00FB6054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EC4A42" w:rsidRPr="00EC4A42" w:rsidRDefault="0048290C" w:rsidP="00EC4A42">
      <w:pPr>
        <w:pStyle w:val="af2"/>
        <w:ind w:firstLine="720"/>
        <w:jc w:val="both"/>
      </w:pPr>
      <w:r>
        <w:t>3</w:t>
      </w:r>
      <w:r w:rsidR="00EC4A42" w:rsidRPr="00EC4A42">
        <w:t xml:space="preserve">. </w:t>
      </w:r>
      <w:proofErr w:type="gramStart"/>
      <w:r w:rsidR="00EC4A42" w:rsidRPr="00EC4A42">
        <w:t>Контроль за</w:t>
      </w:r>
      <w:proofErr w:type="gramEnd"/>
      <w:r w:rsidR="00EC4A42" w:rsidRPr="00EC4A42">
        <w:t xml:space="preserve"> исполнением настоящего постановления </w:t>
      </w:r>
      <w:r w:rsidR="00EC4A42">
        <w:t>оставляю за собой.</w:t>
      </w:r>
    </w:p>
    <w:p w:rsidR="000113A4" w:rsidRPr="00EC4A42" w:rsidRDefault="000113A4" w:rsidP="00EC4A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D7A2D" w:rsidRPr="00FD7A2D" w:rsidRDefault="00FD7A2D" w:rsidP="00FD7A2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pacing w:val="-2"/>
          <w:sz w:val="28"/>
          <w:szCs w:val="28"/>
        </w:rPr>
      </w:pPr>
      <w:r w:rsidRPr="00FD7A2D">
        <w:rPr>
          <w:rFonts w:ascii="Times New Roman" w:hAnsi="Times New Roman" w:cs="Times New Roman"/>
          <w:spacing w:val="-2"/>
          <w:sz w:val="28"/>
          <w:szCs w:val="28"/>
        </w:rPr>
        <w:t>Глава Администрации</w:t>
      </w:r>
    </w:p>
    <w:p w:rsidR="00FD7A2D" w:rsidRDefault="00D94FAE" w:rsidP="000D4A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pacing w:val="-2"/>
          <w:sz w:val="28"/>
          <w:szCs w:val="28"/>
        </w:rPr>
      </w:pPr>
      <w:r w:rsidRPr="00D94FAE">
        <w:rPr>
          <w:rFonts w:ascii="Times New Roman" w:hAnsi="Times New Roman" w:cs="Times New Roman"/>
          <w:sz w:val="28"/>
          <w:szCs w:val="28"/>
        </w:rPr>
        <w:t>Донского</w:t>
      </w:r>
      <w:r w:rsidR="00FD7A2D" w:rsidRPr="00FD7A2D">
        <w:rPr>
          <w:rFonts w:ascii="Times New Roman" w:hAnsi="Times New Roman" w:cs="Times New Roman"/>
          <w:spacing w:val="-2"/>
          <w:sz w:val="28"/>
          <w:szCs w:val="28"/>
        </w:rPr>
        <w:t xml:space="preserve"> сельского поселения               </w:t>
      </w:r>
      <w:r w:rsidR="00FD7A2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D7A2D" w:rsidRPr="00FD7A2D">
        <w:rPr>
          <w:rFonts w:ascii="Times New Roman" w:hAnsi="Times New Roman" w:cs="Times New Roman"/>
          <w:spacing w:val="-2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  Т.Г. Дёмина</w:t>
      </w:r>
    </w:p>
    <w:p w:rsidR="006D24DD" w:rsidRDefault="006D24DD" w:rsidP="00FD7A2D">
      <w:pPr>
        <w:autoSpaceDE w:val="0"/>
        <w:autoSpaceDN w:val="0"/>
        <w:adjustRightInd w:val="0"/>
        <w:ind w:firstLine="540"/>
        <w:jc w:val="both"/>
        <w:outlineLvl w:val="0"/>
        <w:rPr>
          <w:spacing w:val="-2"/>
          <w:sz w:val="28"/>
          <w:szCs w:val="28"/>
        </w:rPr>
        <w:sectPr w:rsidR="006D24DD" w:rsidSect="00B634E8">
          <w:footerReference w:type="even" r:id="rId9"/>
          <w:pgSz w:w="11906" w:h="16838"/>
          <w:pgMar w:top="709" w:right="1133" w:bottom="1134" w:left="1134" w:header="709" w:footer="709" w:gutter="0"/>
          <w:cols w:space="708"/>
          <w:docGrid w:linePitch="360"/>
        </w:sectPr>
      </w:pPr>
    </w:p>
    <w:p w:rsidR="00A26B8E" w:rsidRPr="00A26B8E" w:rsidRDefault="00A26B8E" w:rsidP="00A26B8E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8"/>
        </w:rPr>
      </w:pPr>
      <w:r w:rsidRPr="00A26B8E">
        <w:rPr>
          <w:rFonts w:ascii="Times New Roman" w:eastAsia="Times New Roman" w:hAnsi="Times New Roman" w:cs="Times New Roman"/>
          <w:kern w:val="2"/>
          <w:sz w:val="24"/>
          <w:szCs w:val="28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kern w:val="2"/>
          <w:sz w:val="24"/>
          <w:szCs w:val="28"/>
        </w:rPr>
        <w:t>1</w:t>
      </w:r>
      <w:r w:rsidRPr="00A26B8E">
        <w:rPr>
          <w:rFonts w:ascii="Times New Roman" w:eastAsia="Times New Roman" w:hAnsi="Times New Roman" w:cs="Times New Roman"/>
          <w:kern w:val="2"/>
          <w:sz w:val="24"/>
          <w:szCs w:val="28"/>
        </w:rPr>
        <w:t xml:space="preserve"> </w:t>
      </w:r>
    </w:p>
    <w:p w:rsidR="00A26B8E" w:rsidRPr="00A26B8E" w:rsidRDefault="00A26B8E" w:rsidP="00A26B8E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8"/>
        </w:rPr>
      </w:pPr>
      <w:r w:rsidRPr="00A26B8E">
        <w:rPr>
          <w:rFonts w:ascii="Times New Roman" w:eastAsia="Times New Roman" w:hAnsi="Times New Roman" w:cs="Times New Roman"/>
          <w:kern w:val="2"/>
          <w:sz w:val="24"/>
          <w:szCs w:val="28"/>
        </w:rPr>
        <w:t xml:space="preserve">к постановлению Администрации </w:t>
      </w:r>
    </w:p>
    <w:p w:rsidR="00A26B8E" w:rsidRPr="00A26B8E" w:rsidRDefault="00A26B8E" w:rsidP="00A26B8E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8"/>
        </w:rPr>
      </w:pPr>
      <w:r>
        <w:rPr>
          <w:rFonts w:ascii="Times New Roman" w:eastAsia="Times New Roman" w:hAnsi="Times New Roman" w:cs="Times New Roman"/>
          <w:kern w:val="2"/>
          <w:sz w:val="24"/>
          <w:szCs w:val="28"/>
        </w:rPr>
        <w:t>Дон</w:t>
      </w:r>
      <w:r w:rsidRPr="00A26B8E">
        <w:rPr>
          <w:rFonts w:ascii="Times New Roman" w:eastAsia="Times New Roman" w:hAnsi="Times New Roman" w:cs="Times New Roman"/>
          <w:kern w:val="2"/>
          <w:sz w:val="24"/>
          <w:szCs w:val="28"/>
        </w:rPr>
        <w:t>ского сельского поселения</w:t>
      </w:r>
    </w:p>
    <w:p w:rsidR="00A26B8E" w:rsidRPr="00A26B8E" w:rsidRDefault="00A26B8E" w:rsidP="00A26B8E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8"/>
        </w:rPr>
      </w:pPr>
      <w:r w:rsidRPr="00A26B8E">
        <w:rPr>
          <w:rFonts w:ascii="Times New Roman" w:eastAsia="Times New Roman" w:hAnsi="Times New Roman" w:cs="Times New Roman"/>
          <w:kern w:val="2"/>
          <w:sz w:val="24"/>
          <w:szCs w:val="28"/>
        </w:rPr>
        <w:t xml:space="preserve">от </w:t>
      </w:r>
      <w:r>
        <w:rPr>
          <w:rFonts w:ascii="Times New Roman" w:eastAsia="Times New Roman" w:hAnsi="Times New Roman" w:cs="Times New Roman"/>
          <w:kern w:val="2"/>
          <w:sz w:val="24"/>
          <w:szCs w:val="28"/>
        </w:rPr>
        <w:t>24.07.2020</w:t>
      </w:r>
      <w:r w:rsidRPr="00A26B8E">
        <w:rPr>
          <w:rFonts w:ascii="Times New Roman" w:eastAsia="Times New Roman" w:hAnsi="Times New Roman" w:cs="Times New Roman"/>
          <w:kern w:val="2"/>
          <w:sz w:val="24"/>
          <w:szCs w:val="28"/>
        </w:rPr>
        <w:t xml:space="preserve">г.  № </w:t>
      </w:r>
      <w:r>
        <w:rPr>
          <w:rFonts w:ascii="Times New Roman" w:eastAsia="Times New Roman" w:hAnsi="Times New Roman" w:cs="Times New Roman"/>
          <w:kern w:val="2"/>
          <w:sz w:val="24"/>
          <w:szCs w:val="28"/>
        </w:rPr>
        <w:t>45</w:t>
      </w:r>
    </w:p>
    <w:p w:rsidR="00A26B8E" w:rsidRPr="00A26B8E" w:rsidRDefault="00A26B8E" w:rsidP="00A26B8E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Cs w:val="24"/>
        </w:rPr>
      </w:pPr>
    </w:p>
    <w:p w:rsidR="00A26B8E" w:rsidRPr="00A26B8E" w:rsidRDefault="00A26B8E" w:rsidP="00A26B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A26B8E">
        <w:rPr>
          <w:rFonts w:ascii="Times New Roman" w:eastAsia="Times New Roman" w:hAnsi="Times New Roman" w:cs="Times New Roman"/>
          <w:sz w:val="24"/>
          <w:szCs w:val="28"/>
        </w:rPr>
        <w:t xml:space="preserve">Отчет об исполнении </w:t>
      </w:r>
      <w:r w:rsidRPr="00A26B8E">
        <w:rPr>
          <w:rFonts w:ascii="Times New Roman" w:eastAsia="Times New Roman" w:hAnsi="Times New Roman" w:cs="Times New Roman"/>
          <w:bCs/>
          <w:sz w:val="24"/>
          <w:szCs w:val="28"/>
        </w:rPr>
        <w:t>плана  реализации</w:t>
      </w:r>
      <w:r w:rsidRPr="00A26B8E">
        <w:rPr>
          <w:rFonts w:ascii="Times New Roman" w:eastAsia="Times New Roman" w:hAnsi="Times New Roman" w:cs="Times New Roman"/>
          <w:sz w:val="24"/>
          <w:szCs w:val="28"/>
        </w:rPr>
        <w:t xml:space="preserve"> му</w:t>
      </w:r>
      <w:r>
        <w:rPr>
          <w:rFonts w:ascii="Times New Roman" w:eastAsia="Times New Roman" w:hAnsi="Times New Roman" w:cs="Times New Roman"/>
          <w:sz w:val="24"/>
          <w:szCs w:val="28"/>
        </w:rPr>
        <w:t>ниципальной программы Дон</w:t>
      </w:r>
      <w:r w:rsidRPr="00A26B8E">
        <w:rPr>
          <w:rFonts w:ascii="Times New Roman" w:eastAsia="Times New Roman" w:hAnsi="Times New Roman" w:cs="Times New Roman"/>
          <w:sz w:val="24"/>
          <w:szCs w:val="28"/>
        </w:rPr>
        <w:t xml:space="preserve">ского сельского поселения </w:t>
      </w:r>
    </w:p>
    <w:p w:rsidR="00A26B8E" w:rsidRPr="00A26B8E" w:rsidRDefault="00A26B8E" w:rsidP="00A26B8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6B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Pr="00A26B8E">
        <w:rPr>
          <w:rFonts w:ascii="Times New Roman" w:eastAsia="Times New Roman" w:hAnsi="Times New Roman" w:cs="Times New Roman"/>
          <w:sz w:val="24"/>
          <w:szCs w:val="24"/>
        </w:rPr>
        <w:t>Управление муниципальными финансами и создание условий для эффективного управления муниципальными финансами»</w:t>
      </w:r>
    </w:p>
    <w:p w:rsidR="00A26B8E" w:rsidRPr="00A26B8E" w:rsidRDefault="00A26B8E" w:rsidP="00A26B8E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1 полугодие 2020</w:t>
      </w:r>
      <w:r w:rsidRPr="00A26B8E">
        <w:rPr>
          <w:rFonts w:ascii="Times New Roman" w:eastAsia="Times New Roman" w:hAnsi="Times New Roman" w:cs="Times New Roman"/>
          <w:sz w:val="24"/>
          <w:szCs w:val="28"/>
        </w:rPr>
        <w:t xml:space="preserve"> года</w:t>
      </w: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142"/>
        <w:gridCol w:w="2485"/>
        <w:gridCol w:w="2334"/>
        <w:gridCol w:w="1546"/>
        <w:gridCol w:w="1546"/>
        <w:gridCol w:w="1843"/>
        <w:gridCol w:w="1201"/>
        <w:gridCol w:w="1368"/>
      </w:tblGrid>
      <w:tr w:rsidR="00A26B8E" w:rsidRPr="00A26B8E" w:rsidTr="00120400">
        <w:trPr>
          <w:trHeight w:val="885"/>
        </w:trPr>
        <w:tc>
          <w:tcPr>
            <w:tcW w:w="557" w:type="dxa"/>
            <w:vMerge w:val="restart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A26B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</w:t>
            </w:r>
            <w:proofErr w:type="gramEnd"/>
            <w:r w:rsidRPr="00A26B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142" w:type="dxa"/>
            <w:vMerge w:val="restart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Наименование основного мероприятия, контрольного события программы</w:t>
            </w:r>
          </w:p>
        </w:tc>
        <w:tc>
          <w:tcPr>
            <w:tcW w:w="2485" w:type="dxa"/>
            <w:vMerge w:val="restart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Ответственный исполнитель</w:t>
            </w: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(ФИО)</w:t>
            </w:r>
          </w:p>
        </w:tc>
        <w:tc>
          <w:tcPr>
            <w:tcW w:w="2334" w:type="dxa"/>
            <w:vMerge w:val="restart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Результат реализации мероприятия (краткое описание)</w:t>
            </w:r>
          </w:p>
        </w:tc>
        <w:tc>
          <w:tcPr>
            <w:tcW w:w="1546" w:type="dxa"/>
            <w:vMerge w:val="restart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Фактическая дата начала реализации мероприятия</w:t>
            </w:r>
          </w:p>
        </w:tc>
        <w:tc>
          <w:tcPr>
            <w:tcW w:w="1546" w:type="dxa"/>
            <w:vMerge w:val="restart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Фактическая дата окончания реализации мероприятия</w:t>
            </w:r>
          </w:p>
        </w:tc>
        <w:tc>
          <w:tcPr>
            <w:tcW w:w="3044" w:type="dxa"/>
            <w:gridSpan w:val="2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Расходы местного бюджета на реализацию муниципальной программы, тыс. руб.</w:t>
            </w:r>
          </w:p>
        </w:tc>
        <w:tc>
          <w:tcPr>
            <w:tcW w:w="1368" w:type="dxa"/>
            <w:vMerge w:val="restart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Заключено контрактов на отчетную дату, тыс. руб.</w:t>
            </w:r>
          </w:p>
        </w:tc>
      </w:tr>
      <w:tr w:rsidR="00A26B8E" w:rsidRPr="00A26B8E" w:rsidTr="00120400">
        <w:trPr>
          <w:trHeight w:val="210"/>
        </w:trPr>
        <w:tc>
          <w:tcPr>
            <w:tcW w:w="557" w:type="dxa"/>
            <w:vMerge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42" w:type="dxa"/>
            <w:vMerge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Предусмотрено муниципальной программой</w:t>
            </w:r>
          </w:p>
        </w:tc>
        <w:tc>
          <w:tcPr>
            <w:tcW w:w="1201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Факт на отчетную дату</w:t>
            </w:r>
          </w:p>
        </w:tc>
        <w:tc>
          <w:tcPr>
            <w:tcW w:w="1368" w:type="dxa"/>
            <w:vMerge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</w:tc>
      </w:tr>
      <w:tr w:rsidR="00A26B8E" w:rsidRPr="00A26B8E" w:rsidTr="00120400">
        <w:tc>
          <w:tcPr>
            <w:tcW w:w="557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42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2</w:t>
            </w:r>
          </w:p>
        </w:tc>
        <w:tc>
          <w:tcPr>
            <w:tcW w:w="2485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3</w:t>
            </w:r>
          </w:p>
        </w:tc>
        <w:tc>
          <w:tcPr>
            <w:tcW w:w="2334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4</w:t>
            </w:r>
          </w:p>
        </w:tc>
        <w:tc>
          <w:tcPr>
            <w:tcW w:w="1546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5</w:t>
            </w:r>
          </w:p>
        </w:tc>
        <w:tc>
          <w:tcPr>
            <w:tcW w:w="1546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7</w:t>
            </w:r>
          </w:p>
        </w:tc>
        <w:tc>
          <w:tcPr>
            <w:tcW w:w="1201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8</w:t>
            </w:r>
          </w:p>
        </w:tc>
        <w:tc>
          <w:tcPr>
            <w:tcW w:w="1368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9</w:t>
            </w:r>
          </w:p>
        </w:tc>
      </w:tr>
      <w:tr w:rsidR="00A26B8E" w:rsidRPr="00B634E8" w:rsidTr="00120400">
        <w:tc>
          <w:tcPr>
            <w:tcW w:w="557" w:type="dxa"/>
            <w:shd w:val="clear" w:color="auto" w:fill="auto"/>
          </w:tcPr>
          <w:p w:rsidR="00A26B8E" w:rsidRPr="00B634E8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634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142" w:type="dxa"/>
            <w:shd w:val="clear" w:color="auto" w:fill="auto"/>
          </w:tcPr>
          <w:p w:rsidR="00A26B8E" w:rsidRPr="00B634E8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B634E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Подпрограмма 1. «Нормативно-методическое обеспечение и организация бюджетного процесса"</w:t>
            </w:r>
          </w:p>
          <w:p w:rsidR="00A26B8E" w:rsidRPr="00B634E8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485" w:type="dxa"/>
            <w:shd w:val="clear" w:color="auto" w:fill="auto"/>
          </w:tcPr>
          <w:p w:rsidR="00A26B8E" w:rsidRPr="00B634E8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Cs w:val="20"/>
                <w:lang w:eastAsia="en-US"/>
              </w:rPr>
            </w:pPr>
            <w:r w:rsidRPr="00B634E8">
              <w:rPr>
                <w:rFonts w:ascii="Times New Roman" w:eastAsia="Calibri" w:hAnsi="Times New Roman" w:cs="Times New Roman"/>
                <w:b/>
                <w:szCs w:val="20"/>
                <w:lang w:eastAsia="en-US"/>
              </w:rPr>
              <w:t xml:space="preserve">Главный специалист сектора экономики и финансов </w:t>
            </w:r>
          </w:p>
          <w:p w:rsidR="00A26B8E" w:rsidRPr="00B634E8" w:rsidRDefault="003B677E" w:rsidP="00A26B8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Cs w:val="20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Cs w:val="20"/>
                <w:lang w:eastAsia="en-US"/>
              </w:rPr>
              <w:t>Гули</w:t>
            </w:r>
            <w:r w:rsidR="00A26B8E" w:rsidRPr="00B634E8">
              <w:rPr>
                <w:rFonts w:ascii="Times New Roman" w:eastAsia="Calibri" w:hAnsi="Times New Roman" w:cs="Times New Roman"/>
                <w:b/>
                <w:szCs w:val="20"/>
                <w:lang w:eastAsia="en-US"/>
              </w:rPr>
              <w:t>на</w:t>
            </w:r>
            <w:proofErr w:type="spellEnd"/>
            <w:r w:rsidR="00A26B8E" w:rsidRPr="00B634E8">
              <w:rPr>
                <w:rFonts w:ascii="Times New Roman" w:eastAsia="Calibri" w:hAnsi="Times New Roman" w:cs="Times New Roman"/>
                <w:b/>
                <w:szCs w:val="20"/>
                <w:lang w:eastAsia="en-US"/>
              </w:rPr>
              <w:t xml:space="preserve"> Н.В.</w:t>
            </w:r>
          </w:p>
        </w:tc>
        <w:tc>
          <w:tcPr>
            <w:tcW w:w="2334" w:type="dxa"/>
            <w:shd w:val="clear" w:color="auto" w:fill="auto"/>
          </w:tcPr>
          <w:p w:rsidR="00A26B8E" w:rsidRPr="00B634E8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0"/>
                <w:lang w:eastAsia="en-US"/>
              </w:rPr>
            </w:pPr>
          </w:p>
        </w:tc>
        <w:tc>
          <w:tcPr>
            <w:tcW w:w="1546" w:type="dxa"/>
            <w:shd w:val="clear" w:color="auto" w:fill="auto"/>
          </w:tcPr>
          <w:p w:rsidR="00A26B8E" w:rsidRPr="00B634E8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0"/>
                <w:lang w:eastAsia="en-US"/>
              </w:rPr>
            </w:pPr>
            <w:r w:rsidRPr="00B634E8">
              <w:rPr>
                <w:rFonts w:ascii="Times New Roman" w:eastAsia="Calibri" w:hAnsi="Times New Roman" w:cs="Times New Roman"/>
                <w:b/>
                <w:sz w:val="24"/>
                <w:szCs w:val="20"/>
                <w:lang w:eastAsia="en-US"/>
              </w:rPr>
              <w:t>01.01.2020г.</w:t>
            </w:r>
          </w:p>
        </w:tc>
        <w:tc>
          <w:tcPr>
            <w:tcW w:w="1546" w:type="dxa"/>
            <w:shd w:val="clear" w:color="auto" w:fill="auto"/>
          </w:tcPr>
          <w:p w:rsidR="00A26B8E" w:rsidRPr="00B634E8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0"/>
                <w:lang w:eastAsia="en-US"/>
              </w:rPr>
            </w:pPr>
            <w:r w:rsidRPr="00B634E8">
              <w:rPr>
                <w:rFonts w:ascii="Times New Roman" w:eastAsia="Calibri" w:hAnsi="Times New Roman" w:cs="Times New Roman"/>
                <w:b/>
                <w:sz w:val="24"/>
                <w:szCs w:val="20"/>
                <w:lang w:eastAsia="en-US"/>
              </w:rPr>
              <w:t>30.06.2020г.</w:t>
            </w:r>
          </w:p>
        </w:tc>
        <w:tc>
          <w:tcPr>
            <w:tcW w:w="1843" w:type="dxa"/>
            <w:shd w:val="clear" w:color="auto" w:fill="auto"/>
          </w:tcPr>
          <w:p w:rsidR="00A26B8E" w:rsidRPr="00B634E8" w:rsidRDefault="00B634E8" w:rsidP="00B634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0"/>
                <w:highlight w:val="yellow"/>
                <w:lang w:eastAsia="en-US"/>
              </w:rPr>
            </w:pPr>
            <w:r w:rsidRPr="00B634E8">
              <w:rPr>
                <w:rFonts w:ascii="Times New Roman" w:eastAsia="Calibri" w:hAnsi="Times New Roman" w:cs="Times New Roman"/>
                <w:b/>
                <w:sz w:val="24"/>
                <w:szCs w:val="20"/>
                <w:lang w:eastAsia="en-US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0"/>
                <w:lang w:eastAsia="en-US"/>
              </w:rPr>
              <w:t> 318,3</w:t>
            </w:r>
          </w:p>
        </w:tc>
        <w:tc>
          <w:tcPr>
            <w:tcW w:w="1201" w:type="dxa"/>
            <w:shd w:val="clear" w:color="auto" w:fill="auto"/>
          </w:tcPr>
          <w:p w:rsidR="00A26B8E" w:rsidRPr="00B634E8" w:rsidRDefault="00B634E8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0"/>
                <w:highlight w:val="yellow"/>
                <w:lang w:eastAsia="en-US"/>
              </w:rPr>
            </w:pPr>
            <w:r w:rsidRPr="00B634E8">
              <w:rPr>
                <w:rFonts w:ascii="Times New Roman" w:eastAsia="Calibri" w:hAnsi="Times New Roman" w:cs="Times New Roman"/>
                <w:b/>
                <w:sz w:val="24"/>
                <w:szCs w:val="20"/>
                <w:lang w:eastAsia="en-U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0"/>
                <w:lang w:eastAsia="en-US"/>
              </w:rPr>
              <w:t> 774,2</w:t>
            </w:r>
          </w:p>
        </w:tc>
        <w:tc>
          <w:tcPr>
            <w:tcW w:w="1368" w:type="dxa"/>
            <w:shd w:val="clear" w:color="auto" w:fill="auto"/>
          </w:tcPr>
          <w:p w:rsidR="00A26B8E" w:rsidRPr="00B634E8" w:rsidRDefault="00670B0A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0"/>
                <w:lang w:eastAsia="en-US"/>
              </w:rPr>
              <w:t>304,0</w:t>
            </w:r>
          </w:p>
        </w:tc>
      </w:tr>
      <w:tr w:rsidR="00A26B8E" w:rsidRPr="00A26B8E" w:rsidTr="00120400">
        <w:tc>
          <w:tcPr>
            <w:tcW w:w="557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142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Основное        </w:t>
            </w: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мероприятие 1.1:           </w:t>
            </w:r>
          </w:p>
          <w:p w:rsidR="00A26B8E" w:rsidRDefault="00703157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Расходы на о</w:t>
            </w:r>
            <w:r w:rsidR="00A26B8E" w:rsidRPr="00A26B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беспечение дея</w:t>
            </w:r>
            <w:r w:rsidR="00A26B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тельности Администрации Дон</w:t>
            </w:r>
            <w:r w:rsidR="00A26B8E" w:rsidRPr="00A26B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ского сельского поселения</w:t>
            </w:r>
          </w:p>
          <w:p w:rsidR="00703157" w:rsidRDefault="00703157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703157" w:rsidRDefault="00703157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703157" w:rsidRPr="00A26B8E" w:rsidRDefault="00703157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Основное        </w:t>
            </w: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мероприятие 1.</w:t>
            </w:r>
            <w:r w:rsidR="00670B0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  <w:r w:rsidRPr="00A26B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:         </w:t>
            </w: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Расходы на уплату членских взносов в Совет муниципальных образований РО</w:t>
            </w: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85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Cs w:val="20"/>
                <w:lang w:eastAsia="en-US"/>
              </w:rPr>
              <w:lastRenderedPageBreak/>
              <w:t xml:space="preserve">Главный специалист сектора экономики и финансов </w:t>
            </w:r>
          </w:p>
          <w:p w:rsidR="00A26B8E" w:rsidRPr="00A26B8E" w:rsidRDefault="00A26B8E" w:rsidP="00387293">
            <w:pPr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proofErr w:type="spellStart"/>
            <w:r w:rsidRPr="00A26B8E">
              <w:rPr>
                <w:rFonts w:ascii="Times New Roman" w:eastAsia="Calibri" w:hAnsi="Times New Roman" w:cs="Times New Roman"/>
                <w:szCs w:val="20"/>
                <w:lang w:eastAsia="en-US"/>
              </w:rPr>
              <w:t>Гул</w:t>
            </w:r>
            <w:r w:rsidR="00387293">
              <w:rPr>
                <w:rFonts w:ascii="Times New Roman" w:eastAsia="Calibri" w:hAnsi="Times New Roman" w:cs="Times New Roman"/>
                <w:szCs w:val="20"/>
                <w:lang w:eastAsia="en-US"/>
              </w:rPr>
              <w:t>и</w:t>
            </w:r>
            <w:r w:rsidRPr="00A26B8E">
              <w:rPr>
                <w:rFonts w:ascii="Times New Roman" w:eastAsia="Calibri" w:hAnsi="Times New Roman" w:cs="Times New Roman"/>
                <w:szCs w:val="20"/>
                <w:lang w:eastAsia="en-US"/>
              </w:rPr>
              <w:t>на</w:t>
            </w:r>
            <w:proofErr w:type="spellEnd"/>
            <w:r w:rsidRPr="00A26B8E">
              <w:rPr>
                <w:rFonts w:ascii="Times New Roman" w:eastAsia="Calibri" w:hAnsi="Times New Roman" w:cs="Times New Roman"/>
                <w:szCs w:val="20"/>
                <w:lang w:eastAsia="en-US"/>
              </w:rPr>
              <w:t xml:space="preserve"> Н.В.</w:t>
            </w:r>
          </w:p>
        </w:tc>
        <w:tc>
          <w:tcPr>
            <w:tcW w:w="2334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A26B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Обеспечение исполнения расходных обязательств Донского сельского поселения при сохранении долгосрочной сбалансированности и устойчивости бюджетной системы; планирование бюджетных ассигнований исходя из </w:t>
            </w:r>
            <w:r w:rsidRPr="00A26B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необходимости безусловного исполнения действующих расходных обязательств; принятие новых расходных обязательств при наличии четкой оценки необходимых для их исполнения бюджетных ассигнований на весь период их исполнения и с учетом сроков и механизмов их реализации.</w:t>
            </w:r>
            <w:proofErr w:type="gramEnd"/>
            <w:r w:rsidRPr="00A26B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Достижение поставленных целей позволит обеспечить повышение обоснованности, эффективности и прозрачности бюджетных расходов.</w:t>
            </w:r>
          </w:p>
        </w:tc>
        <w:tc>
          <w:tcPr>
            <w:tcW w:w="1546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lastRenderedPageBreak/>
              <w:t>01.01.2020</w:t>
            </w: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г.</w:t>
            </w: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703157" w:rsidRDefault="00703157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703157" w:rsidRPr="00A26B8E" w:rsidRDefault="00703157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01.01.2020</w:t>
            </w: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г</w:t>
            </w: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7031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1546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lastRenderedPageBreak/>
              <w:t>30.06.2020</w:t>
            </w: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г.</w:t>
            </w: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703157" w:rsidRDefault="00703157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703157" w:rsidRPr="00A26B8E" w:rsidRDefault="00703157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.</w:t>
            </w: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30.06.2020</w:t>
            </w: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г.</w:t>
            </w: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.</w:t>
            </w: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26B8E" w:rsidRPr="00A26B8E" w:rsidRDefault="00B634E8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lastRenderedPageBreak/>
              <w:t>4 306,3</w:t>
            </w: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703157" w:rsidRDefault="00703157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703157" w:rsidRPr="00A26B8E" w:rsidRDefault="00703157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12,0</w:t>
            </w: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1201" w:type="dxa"/>
            <w:shd w:val="clear" w:color="auto" w:fill="auto"/>
          </w:tcPr>
          <w:p w:rsidR="00A26B8E" w:rsidRPr="00A26B8E" w:rsidRDefault="00B634E8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lastRenderedPageBreak/>
              <w:t xml:space="preserve">    1 762,2</w:t>
            </w: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703157" w:rsidRDefault="00703157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B634E8" w:rsidRDefault="00B634E8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703157" w:rsidRPr="00A26B8E" w:rsidRDefault="00703157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12,0</w:t>
            </w: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:rsidR="00A26B8E" w:rsidRPr="00A26B8E" w:rsidRDefault="00B634E8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lastRenderedPageBreak/>
              <w:t xml:space="preserve">      292,0</w:t>
            </w: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703157" w:rsidRDefault="00703157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B634E8" w:rsidRDefault="00B634E8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703157" w:rsidRPr="00A26B8E" w:rsidRDefault="00703157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12,0</w:t>
            </w: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  <w:p w:rsidR="00A26B8E" w:rsidRPr="00A26B8E" w:rsidRDefault="00A26B8E" w:rsidP="007031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</w:p>
        </w:tc>
      </w:tr>
      <w:tr w:rsidR="00A26B8E" w:rsidRPr="00B634E8" w:rsidTr="00120400">
        <w:tc>
          <w:tcPr>
            <w:tcW w:w="557" w:type="dxa"/>
            <w:shd w:val="clear" w:color="auto" w:fill="auto"/>
          </w:tcPr>
          <w:p w:rsidR="00A26B8E" w:rsidRPr="00B634E8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634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2142" w:type="dxa"/>
            <w:shd w:val="clear" w:color="auto" w:fill="auto"/>
          </w:tcPr>
          <w:p w:rsidR="00A26B8E" w:rsidRPr="00B634E8" w:rsidRDefault="00A26B8E" w:rsidP="00A26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B634E8">
              <w:rPr>
                <w:rFonts w:ascii="Times New Roman" w:eastAsia="Times New Roman" w:hAnsi="Times New Roman" w:cs="Times New Roman"/>
                <w:b/>
                <w:sz w:val="20"/>
              </w:rPr>
              <w:t>Подпрограмма 2.</w:t>
            </w:r>
          </w:p>
          <w:p w:rsidR="00A26B8E" w:rsidRPr="00B634E8" w:rsidRDefault="00A26B8E" w:rsidP="00A26B8E">
            <w:pPr>
              <w:spacing w:after="160" w:line="259" w:lineRule="auto"/>
              <w:rPr>
                <w:rFonts w:ascii="Calibri" w:eastAsia="Calibri" w:hAnsi="Calibri" w:cs="Times New Roman"/>
                <w:b/>
                <w:bCs/>
                <w:sz w:val="20"/>
                <w:szCs w:val="28"/>
                <w:lang w:eastAsia="en-US"/>
              </w:rPr>
            </w:pPr>
            <w:r w:rsidRPr="00B634E8">
              <w:rPr>
                <w:rFonts w:ascii="Times New Roman" w:eastAsia="Times New Roman" w:hAnsi="Times New Roman" w:cs="Times New Roman"/>
                <w:b/>
                <w:sz w:val="20"/>
              </w:rPr>
              <w:t>"</w:t>
            </w:r>
            <w:r w:rsidR="00387293">
              <w:t xml:space="preserve"> </w:t>
            </w:r>
            <w:r w:rsidR="0033241C" w:rsidRPr="0033241C">
              <w:rPr>
                <w:rFonts w:ascii="Times New Roman" w:eastAsia="Times New Roman" w:hAnsi="Times New Roman" w:cs="Times New Roman"/>
                <w:b/>
                <w:sz w:val="20"/>
              </w:rPr>
              <w:t>"Управление муниципальным имуществом Донского сельского поселения</w:t>
            </w:r>
            <w:r w:rsidR="00387293">
              <w:rPr>
                <w:rFonts w:ascii="Times New Roman" w:eastAsia="Times New Roman" w:hAnsi="Times New Roman" w:cs="Times New Roman"/>
                <w:b/>
                <w:sz w:val="20"/>
              </w:rPr>
              <w:t>»</w:t>
            </w:r>
          </w:p>
        </w:tc>
        <w:tc>
          <w:tcPr>
            <w:tcW w:w="2485" w:type="dxa"/>
            <w:shd w:val="clear" w:color="auto" w:fill="auto"/>
          </w:tcPr>
          <w:p w:rsidR="00A26B8E" w:rsidRPr="00B634E8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r w:rsidRPr="00B634E8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 xml:space="preserve">Главный специалист сектора экономики и финансов </w:t>
            </w:r>
          </w:p>
          <w:p w:rsidR="00A26B8E" w:rsidRPr="00B634E8" w:rsidRDefault="00A26B8E" w:rsidP="003872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</w:pPr>
            <w:proofErr w:type="spellStart"/>
            <w:r w:rsidRPr="00B634E8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Гул</w:t>
            </w:r>
            <w:r w:rsidR="00387293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и</w:t>
            </w:r>
            <w:r w:rsidRPr="00B634E8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на</w:t>
            </w:r>
            <w:proofErr w:type="spellEnd"/>
            <w:r w:rsidRPr="00B634E8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 xml:space="preserve"> Н.В.</w:t>
            </w:r>
          </w:p>
        </w:tc>
        <w:tc>
          <w:tcPr>
            <w:tcW w:w="2334" w:type="dxa"/>
            <w:shd w:val="clear" w:color="auto" w:fill="auto"/>
          </w:tcPr>
          <w:p w:rsidR="00A26B8E" w:rsidRPr="00B634E8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shd w:val="clear" w:color="auto" w:fill="auto"/>
          </w:tcPr>
          <w:p w:rsidR="00A26B8E" w:rsidRPr="00B634E8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634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01.01.2020г.</w:t>
            </w:r>
          </w:p>
        </w:tc>
        <w:tc>
          <w:tcPr>
            <w:tcW w:w="1546" w:type="dxa"/>
            <w:shd w:val="clear" w:color="auto" w:fill="auto"/>
          </w:tcPr>
          <w:p w:rsidR="00A26B8E" w:rsidRPr="00B634E8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634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30.06.2020г.</w:t>
            </w:r>
          </w:p>
        </w:tc>
        <w:tc>
          <w:tcPr>
            <w:tcW w:w="1843" w:type="dxa"/>
            <w:shd w:val="clear" w:color="auto" w:fill="auto"/>
          </w:tcPr>
          <w:p w:rsidR="00A26B8E" w:rsidRPr="00B634E8" w:rsidRDefault="00B634E8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634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47,4</w:t>
            </w:r>
          </w:p>
        </w:tc>
        <w:tc>
          <w:tcPr>
            <w:tcW w:w="1201" w:type="dxa"/>
            <w:shd w:val="clear" w:color="auto" w:fill="auto"/>
          </w:tcPr>
          <w:p w:rsidR="00A26B8E" w:rsidRPr="00B634E8" w:rsidRDefault="00B634E8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634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4,5</w:t>
            </w:r>
          </w:p>
        </w:tc>
        <w:tc>
          <w:tcPr>
            <w:tcW w:w="1368" w:type="dxa"/>
            <w:shd w:val="clear" w:color="auto" w:fill="auto"/>
          </w:tcPr>
          <w:p w:rsidR="00A26B8E" w:rsidRPr="00B634E8" w:rsidRDefault="00B634E8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4,5</w:t>
            </w:r>
          </w:p>
        </w:tc>
      </w:tr>
      <w:tr w:rsidR="00A26B8E" w:rsidRPr="00A26B8E" w:rsidTr="00120400">
        <w:tc>
          <w:tcPr>
            <w:tcW w:w="557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142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A26B8E">
              <w:rPr>
                <w:rFonts w:ascii="Times New Roman" w:eastAsia="Times New Roman" w:hAnsi="Times New Roman" w:cs="Times New Roman"/>
                <w:sz w:val="20"/>
              </w:rPr>
              <w:t xml:space="preserve">Основное        </w:t>
            </w: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A26B8E">
              <w:rPr>
                <w:rFonts w:ascii="Times New Roman" w:eastAsia="Times New Roman" w:hAnsi="Times New Roman" w:cs="Times New Roman"/>
                <w:sz w:val="20"/>
              </w:rPr>
              <w:t xml:space="preserve">мероприятие 2.1:           </w:t>
            </w:r>
          </w:p>
          <w:p w:rsidR="00A26B8E" w:rsidRPr="00A26B8E" w:rsidRDefault="00387293" w:rsidP="00A26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87293">
              <w:rPr>
                <w:rFonts w:ascii="Times New Roman" w:eastAsia="Times New Roman" w:hAnsi="Times New Roman" w:cs="Times New Roman"/>
                <w:sz w:val="20"/>
              </w:rPr>
              <w:t xml:space="preserve">техническая инвентаризация и оформление кадастровых паспортов на: объекты недвижимости, </w:t>
            </w:r>
            <w:r w:rsidRPr="00387293">
              <w:rPr>
                <w:rFonts w:ascii="Times New Roman" w:eastAsia="Times New Roman" w:hAnsi="Times New Roman" w:cs="Times New Roman"/>
                <w:sz w:val="20"/>
              </w:rPr>
              <w:lastRenderedPageBreak/>
              <w:t>составляющие муниципальную казну; выявленные бесхозяйственные объекты недвижимости; объекты, принимаемые в муниципальную собственность</w:t>
            </w:r>
          </w:p>
        </w:tc>
        <w:tc>
          <w:tcPr>
            <w:tcW w:w="2485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Cs w:val="24"/>
                <w:lang w:eastAsia="en-US"/>
              </w:rPr>
              <w:lastRenderedPageBreak/>
              <w:t xml:space="preserve">Главный специалист сектора экономики и финансов </w:t>
            </w:r>
          </w:p>
          <w:p w:rsidR="00A26B8E" w:rsidRPr="00A26B8E" w:rsidRDefault="00A26B8E" w:rsidP="0038729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proofErr w:type="spellStart"/>
            <w:r w:rsidRPr="00A26B8E">
              <w:rPr>
                <w:rFonts w:ascii="Times New Roman" w:eastAsia="Calibri" w:hAnsi="Times New Roman" w:cs="Times New Roman"/>
                <w:szCs w:val="24"/>
                <w:lang w:eastAsia="en-US"/>
              </w:rPr>
              <w:t>Гул</w:t>
            </w:r>
            <w:r w:rsidR="00387293">
              <w:rPr>
                <w:rFonts w:ascii="Times New Roman" w:eastAsia="Calibri" w:hAnsi="Times New Roman" w:cs="Times New Roman"/>
                <w:szCs w:val="24"/>
                <w:lang w:eastAsia="en-US"/>
              </w:rPr>
              <w:t>и</w:t>
            </w:r>
            <w:r w:rsidRPr="00A26B8E">
              <w:rPr>
                <w:rFonts w:ascii="Times New Roman" w:eastAsia="Calibri" w:hAnsi="Times New Roman" w:cs="Times New Roman"/>
                <w:szCs w:val="24"/>
                <w:lang w:eastAsia="en-US"/>
              </w:rPr>
              <w:t>на</w:t>
            </w:r>
            <w:proofErr w:type="spellEnd"/>
            <w:r w:rsidRPr="00A26B8E">
              <w:rPr>
                <w:rFonts w:ascii="Times New Roman" w:eastAsia="Calibri" w:hAnsi="Times New Roman" w:cs="Times New Roman"/>
                <w:szCs w:val="24"/>
                <w:lang w:eastAsia="en-US"/>
              </w:rPr>
              <w:t xml:space="preserve"> Н.В.</w:t>
            </w:r>
          </w:p>
        </w:tc>
        <w:tc>
          <w:tcPr>
            <w:tcW w:w="2334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 xml:space="preserve">Оформление технической документации, регистрация права муниципальной собственности на объекты находящиеся в реестре муниципального </w:t>
            </w:r>
            <w:r w:rsidRPr="00A26B8E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lastRenderedPageBreak/>
              <w:t>образования «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>Донское</w:t>
            </w:r>
            <w:r w:rsidRPr="00A26B8E"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  <w:t xml:space="preserve"> сельское поселение», выявление бесхозяйных объектов и дальнейшая их регистрация.</w:t>
            </w: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eastAsia="en-US"/>
              </w:rPr>
            </w:pPr>
          </w:p>
        </w:tc>
        <w:tc>
          <w:tcPr>
            <w:tcW w:w="1546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01.01.2020</w:t>
            </w:r>
            <w:r w:rsidRPr="00A2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</w:t>
            </w: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30.06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.2020</w:t>
            </w:r>
            <w:r w:rsidRPr="00A2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</w:t>
            </w: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B634E8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47,4</w:t>
            </w: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26B8E" w:rsidRP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shd w:val="clear" w:color="auto" w:fill="auto"/>
          </w:tcPr>
          <w:p w:rsid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634E8" w:rsidRPr="00A26B8E" w:rsidRDefault="00B634E8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4,5</w:t>
            </w:r>
          </w:p>
        </w:tc>
        <w:tc>
          <w:tcPr>
            <w:tcW w:w="1368" w:type="dxa"/>
            <w:shd w:val="clear" w:color="auto" w:fill="auto"/>
          </w:tcPr>
          <w:p w:rsidR="00A26B8E" w:rsidRDefault="00A26B8E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634E8" w:rsidRPr="00A26B8E" w:rsidRDefault="00B634E8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4,5</w:t>
            </w:r>
          </w:p>
        </w:tc>
      </w:tr>
      <w:tr w:rsidR="00A26B8E" w:rsidRPr="00A26B8E" w:rsidTr="00120400">
        <w:tc>
          <w:tcPr>
            <w:tcW w:w="557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2142" w:type="dxa"/>
            <w:shd w:val="clear" w:color="auto" w:fill="auto"/>
          </w:tcPr>
          <w:p w:rsidR="00A26B8E" w:rsidRPr="00A26B8E" w:rsidRDefault="00A26B8E" w:rsidP="00A26B8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6B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по         муниципальной  </w:t>
            </w:r>
            <w:r w:rsidRPr="00A26B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  <w:t xml:space="preserve">программе            </w:t>
            </w:r>
          </w:p>
        </w:tc>
        <w:tc>
          <w:tcPr>
            <w:tcW w:w="2485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34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01.01.2020</w:t>
            </w:r>
            <w:r w:rsidRPr="00A26B8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1546" w:type="dxa"/>
            <w:shd w:val="clear" w:color="auto" w:fill="auto"/>
          </w:tcPr>
          <w:p w:rsidR="00A26B8E" w:rsidRPr="00A26B8E" w:rsidRDefault="00A26B8E" w:rsidP="00A26B8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26B8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30.06.20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</w:t>
            </w:r>
            <w:r w:rsidRPr="00A26B8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1843" w:type="dxa"/>
            <w:shd w:val="clear" w:color="auto" w:fill="auto"/>
          </w:tcPr>
          <w:p w:rsidR="00A26B8E" w:rsidRPr="00A26B8E" w:rsidRDefault="00B634E8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  <w:r w:rsidR="00670B0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 367,7</w:t>
            </w:r>
          </w:p>
        </w:tc>
        <w:tc>
          <w:tcPr>
            <w:tcW w:w="1201" w:type="dxa"/>
            <w:shd w:val="clear" w:color="auto" w:fill="auto"/>
          </w:tcPr>
          <w:p w:rsidR="00A26B8E" w:rsidRPr="00A26B8E" w:rsidRDefault="00670B0A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1 778,7</w:t>
            </w:r>
          </w:p>
        </w:tc>
        <w:tc>
          <w:tcPr>
            <w:tcW w:w="1368" w:type="dxa"/>
            <w:shd w:val="clear" w:color="auto" w:fill="auto"/>
          </w:tcPr>
          <w:p w:rsidR="00A26B8E" w:rsidRPr="00A26B8E" w:rsidRDefault="00670B0A" w:rsidP="00A26B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308,5</w:t>
            </w:r>
          </w:p>
        </w:tc>
      </w:tr>
    </w:tbl>
    <w:p w:rsidR="00A26B8E" w:rsidRPr="00A26B8E" w:rsidRDefault="00A26B8E" w:rsidP="00A26B8E">
      <w:pPr>
        <w:widowControl w:val="0"/>
        <w:shd w:val="clear" w:color="auto" w:fill="FFFFFF"/>
        <w:tabs>
          <w:tab w:val="left" w:pos="990"/>
        </w:tabs>
        <w:autoSpaceDE w:val="0"/>
        <w:autoSpaceDN w:val="0"/>
        <w:adjustRightInd w:val="0"/>
        <w:spacing w:after="230" w:line="321" w:lineRule="exact"/>
        <w:ind w:right="-3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6B8E" w:rsidRDefault="00A26B8E" w:rsidP="000113A4">
      <w:pPr>
        <w:jc w:val="right"/>
        <w:rPr>
          <w:sz w:val="28"/>
          <w:szCs w:val="28"/>
          <w:highlight w:val="white"/>
        </w:rPr>
      </w:pPr>
    </w:p>
    <w:sectPr w:rsidR="00A26B8E" w:rsidSect="006D24D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870" w:rsidRDefault="00881870" w:rsidP="00E806F3">
      <w:pPr>
        <w:spacing w:after="0" w:line="240" w:lineRule="auto"/>
      </w:pPr>
      <w:r>
        <w:separator/>
      </w:r>
    </w:p>
  </w:endnote>
  <w:endnote w:type="continuationSeparator" w:id="0">
    <w:p w:rsidR="00881870" w:rsidRDefault="00881870" w:rsidP="00E80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84A" w:rsidRDefault="00FF47CE">
    <w:r>
      <w:fldChar w:fldCharType="begin"/>
    </w:r>
    <w:r>
      <w:instrText xml:space="preserve"> PAGE </w:instrText>
    </w:r>
    <w:r>
      <w:fldChar w:fldCharType="separate"/>
    </w:r>
    <w:r w:rsidR="00C1784A">
      <w:rPr>
        <w:noProof/>
      </w:rPr>
      <w:t>40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870" w:rsidRDefault="00881870" w:rsidP="00E806F3">
      <w:pPr>
        <w:spacing w:after="0" w:line="240" w:lineRule="auto"/>
      </w:pPr>
      <w:r>
        <w:separator/>
      </w:r>
    </w:p>
  </w:footnote>
  <w:footnote w:type="continuationSeparator" w:id="0">
    <w:p w:rsidR="00881870" w:rsidRDefault="00881870" w:rsidP="00E806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7" w:hanging="180"/>
      </w:pPr>
    </w:lvl>
  </w:abstractNum>
  <w:abstractNum w:abstractNumId="2">
    <w:nsid w:val="00000003"/>
    <w:multiLevelType w:val="singleLevel"/>
    <w:tmpl w:val="E8E66542"/>
    <w:name w:val="WW8Num3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6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2DD47CC8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504" w:hanging="504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  <w:rPr>
        <w:rFonts w:hint="default"/>
        <w:sz w:val="28"/>
        <w:szCs w:val="28"/>
      </w:rPr>
    </w:lvl>
  </w:abstractNum>
  <w:abstractNum w:abstractNumId="6">
    <w:nsid w:val="04A71980"/>
    <w:multiLevelType w:val="hybridMultilevel"/>
    <w:tmpl w:val="43801B14"/>
    <w:lvl w:ilvl="0" w:tplc="2878F5E6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64949C0"/>
    <w:multiLevelType w:val="hybridMultilevel"/>
    <w:tmpl w:val="6900C6CE"/>
    <w:lvl w:ilvl="0" w:tplc="0419000F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1E5D3A"/>
    <w:multiLevelType w:val="hybridMultilevel"/>
    <w:tmpl w:val="879C10E6"/>
    <w:lvl w:ilvl="0" w:tplc="B348652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BF523E"/>
    <w:multiLevelType w:val="hybridMultilevel"/>
    <w:tmpl w:val="A706303E"/>
    <w:lvl w:ilvl="0" w:tplc="6CBA9592">
      <w:start w:val="16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DF070AC"/>
    <w:multiLevelType w:val="hybridMultilevel"/>
    <w:tmpl w:val="41B081B6"/>
    <w:lvl w:ilvl="0" w:tplc="F2C65C52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1">
    <w:nsid w:val="110470E5"/>
    <w:multiLevelType w:val="hybridMultilevel"/>
    <w:tmpl w:val="FA68EC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22390A"/>
    <w:multiLevelType w:val="multilevel"/>
    <w:tmpl w:val="5AC46DD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308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228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4" w:hanging="1440"/>
      </w:pPr>
      <w:rPr>
        <w:rFonts w:hint="default"/>
        <w:sz w:val="28"/>
      </w:rPr>
    </w:lvl>
  </w:abstractNum>
  <w:abstractNum w:abstractNumId="13">
    <w:nsid w:val="17FE1FD5"/>
    <w:multiLevelType w:val="hybridMultilevel"/>
    <w:tmpl w:val="D0F850A8"/>
    <w:lvl w:ilvl="0" w:tplc="3B3A812A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135BB7"/>
    <w:multiLevelType w:val="hybridMultilevel"/>
    <w:tmpl w:val="95DA30A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3789F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3E4F140D"/>
    <w:multiLevelType w:val="hybridMultilevel"/>
    <w:tmpl w:val="FD6A4E4C"/>
    <w:lvl w:ilvl="0" w:tplc="643838B6">
      <w:start w:val="1"/>
      <w:numFmt w:val="upperRoman"/>
      <w:lvlText w:val="%1."/>
      <w:lvlJc w:val="left"/>
      <w:pPr>
        <w:ind w:left="-414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7">
    <w:nsid w:val="4AED19A8"/>
    <w:multiLevelType w:val="hybridMultilevel"/>
    <w:tmpl w:val="594C2662"/>
    <w:lvl w:ilvl="0" w:tplc="02D644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0691613"/>
    <w:multiLevelType w:val="multilevel"/>
    <w:tmpl w:val="23E43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52AA7E92"/>
    <w:multiLevelType w:val="hybridMultilevel"/>
    <w:tmpl w:val="8C728382"/>
    <w:lvl w:ilvl="0" w:tplc="DAAA42B6">
      <w:start w:val="2"/>
      <w:numFmt w:val="decimal"/>
      <w:lvlText w:val="%1)"/>
      <w:lvlJc w:val="left"/>
      <w:pPr>
        <w:ind w:left="735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6AFB7B99"/>
    <w:multiLevelType w:val="hybridMultilevel"/>
    <w:tmpl w:val="76D2BDC0"/>
    <w:lvl w:ilvl="0" w:tplc="1B46920C">
      <w:start w:val="8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14"/>
  </w:num>
  <w:num w:numId="11">
    <w:abstractNumId w:val="19"/>
  </w:num>
  <w:num w:numId="12">
    <w:abstractNumId w:val="10"/>
  </w:num>
  <w:num w:numId="13">
    <w:abstractNumId w:val="16"/>
  </w:num>
  <w:num w:numId="14">
    <w:abstractNumId w:val="15"/>
  </w:num>
  <w:num w:numId="15">
    <w:abstractNumId w:val="18"/>
  </w:num>
  <w:num w:numId="16">
    <w:abstractNumId w:val="13"/>
  </w:num>
  <w:num w:numId="17">
    <w:abstractNumId w:val="20"/>
  </w:num>
  <w:num w:numId="18">
    <w:abstractNumId w:val="12"/>
  </w:num>
  <w:num w:numId="19">
    <w:abstractNumId w:val="8"/>
  </w:num>
  <w:num w:numId="20">
    <w:abstractNumId w:val="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832"/>
    <w:rsid w:val="00004A4E"/>
    <w:rsid w:val="000113A4"/>
    <w:rsid w:val="00023D63"/>
    <w:rsid w:val="00072DB1"/>
    <w:rsid w:val="000775E6"/>
    <w:rsid w:val="000B6D2E"/>
    <w:rsid w:val="000D4A99"/>
    <w:rsid w:val="0010355A"/>
    <w:rsid w:val="00113C9E"/>
    <w:rsid w:val="00126068"/>
    <w:rsid w:val="0015526A"/>
    <w:rsid w:val="00176D17"/>
    <w:rsid w:val="001F77B9"/>
    <w:rsid w:val="00217729"/>
    <w:rsid w:val="0022224E"/>
    <w:rsid w:val="0028644C"/>
    <w:rsid w:val="002875C5"/>
    <w:rsid w:val="002A124F"/>
    <w:rsid w:val="002B61C7"/>
    <w:rsid w:val="002C20AD"/>
    <w:rsid w:val="002C2300"/>
    <w:rsid w:val="002E2D32"/>
    <w:rsid w:val="002E7A2E"/>
    <w:rsid w:val="002F3D09"/>
    <w:rsid w:val="00306131"/>
    <w:rsid w:val="003062BF"/>
    <w:rsid w:val="00312AC1"/>
    <w:rsid w:val="00323AEC"/>
    <w:rsid w:val="003269E8"/>
    <w:rsid w:val="0033241C"/>
    <w:rsid w:val="00343141"/>
    <w:rsid w:val="00345535"/>
    <w:rsid w:val="00357B7A"/>
    <w:rsid w:val="00384DDF"/>
    <w:rsid w:val="00387293"/>
    <w:rsid w:val="00393929"/>
    <w:rsid w:val="003A3761"/>
    <w:rsid w:val="003B38F0"/>
    <w:rsid w:val="003B5F24"/>
    <w:rsid w:val="003B677E"/>
    <w:rsid w:val="003E6FA9"/>
    <w:rsid w:val="00415DF2"/>
    <w:rsid w:val="004602E0"/>
    <w:rsid w:val="0048290C"/>
    <w:rsid w:val="004A29CC"/>
    <w:rsid w:val="004A3450"/>
    <w:rsid w:val="004B1D60"/>
    <w:rsid w:val="004C026D"/>
    <w:rsid w:val="004D16F0"/>
    <w:rsid w:val="004D6E7D"/>
    <w:rsid w:val="004F2CB0"/>
    <w:rsid w:val="00530C7E"/>
    <w:rsid w:val="00550922"/>
    <w:rsid w:val="00556A8A"/>
    <w:rsid w:val="005A7D4E"/>
    <w:rsid w:val="005D171F"/>
    <w:rsid w:val="005F412C"/>
    <w:rsid w:val="00607E17"/>
    <w:rsid w:val="0064406B"/>
    <w:rsid w:val="00647E89"/>
    <w:rsid w:val="006556B5"/>
    <w:rsid w:val="00665439"/>
    <w:rsid w:val="00665C39"/>
    <w:rsid w:val="00670096"/>
    <w:rsid w:val="00670B0A"/>
    <w:rsid w:val="00682C1A"/>
    <w:rsid w:val="006A6D8E"/>
    <w:rsid w:val="006B3E02"/>
    <w:rsid w:val="006D24DD"/>
    <w:rsid w:val="006E05D3"/>
    <w:rsid w:val="006E6736"/>
    <w:rsid w:val="006F50CD"/>
    <w:rsid w:val="00703157"/>
    <w:rsid w:val="007249FC"/>
    <w:rsid w:val="00725078"/>
    <w:rsid w:val="00730614"/>
    <w:rsid w:val="00735FDE"/>
    <w:rsid w:val="00745832"/>
    <w:rsid w:val="00752289"/>
    <w:rsid w:val="00756862"/>
    <w:rsid w:val="0076444B"/>
    <w:rsid w:val="00767BF8"/>
    <w:rsid w:val="00777AFC"/>
    <w:rsid w:val="00780FE6"/>
    <w:rsid w:val="007A45F9"/>
    <w:rsid w:val="007B2FA3"/>
    <w:rsid w:val="007C611D"/>
    <w:rsid w:val="007D4CAE"/>
    <w:rsid w:val="007E5021"/>
    <w:rsid w:val="007F2A85"/>
    <w:rsid w:val="00803D05"/>
    <w:rsid w:val="0083467A"/>
    <w:rsid w:val="00836A9C"/>
    <w:rsid w:val="00843190"/>
    <w:rsid w:val="008439B2"/>
    <w:rsid w:val="00846326"/>
    <w:rsid w:val="00853083"/>
    <w:rsid w:val="0085523F"/>
    <w:rsid w:val="00863D70"/>
    <w:rsid w:val="00871E6D"/>
    <w:rsid w:val="008750DF"/>
    <w:rsid w:val="0088057E"/>
    <w:rsid w:val="00881516"/>
    <w:rsid w:val="00881870"/>
    <w:rsid w:val="00896C45"/>
    <w:rsid w:val="008B2E87"/>
    <w:rsid w:val="008C0994"/>
    <w:rsid w:val="008C3526"/>
    <w:rsid w:val="008C4514"/>
    <w:rsid w:val="008C6811"/>
    <w:rsid w:val="008C7BF2"/>
    <w:rsid w:val="008D3567"/>
    <w:rsid w:val="008E1ABD"/>
    <w:rsid w:val="008E6819"/>
    <w:rsid w:val="008E6D02"/>
    <w:rsid w:val="0090280E"/>
    <w:rsid w:val="00911110"/>
    <w:rsid w:val="009807C5"/>
    <w:rsid w:val="00993B17"/>
    <w:rsid w:val="009A6AA1"/>
    <w:rsid w:val="009C0E44"/>
    <w:rsid w:val="009C59CD"/>
    <w:rsid w:val="009E1335"/>
    <w:rsid w:val="009E5BA2"/>
    <w:rsid w:val="00A00129"/>
    <w:rsid w:val="00A06EB8"/>
    <w:rsid w:val="00A105B8"/>
    <w:rsid w:val="00A1141D"/>
    <w:rsid w:val="00A24F9A"/>
    <w:rsid w:val="00A26B8E"/>
    <w:rsid w:val="00A54565"/>
    <w:rsid w:val="00A60600"/>
    <w:rsid w:val="00A80685"/>
    <w:rsid w:val="00A8262B"/>
    <w:rsid w:val="00A84F5B"/>
    <w:rsid w:val="00A90A08"/>
    <w:rsid w:val="00AA1649"/>
    <w:rsid w:val="00AA7FBE"/>
    <w:rsid w:val="00AB13F5"/>
    <w:rsid w:val="00AB4F95"/>
    <w:rsid w:val="00AC1BDF"/>
    <w:rsid w:val="00AC6C7B"/>
    <w:rsid w:val="00AE5782"/>
    <w:rsid w:val="00AE66D6"/>
    <w:rsid w:val="00B271EC"/>
    <w:rsid w:val="00B318A4"/>
    <w:rsid w:val="00B3268D"/>
    <w:rsid w:val="00B33A0B"/>
    <w:rsid w:val="00B36130"/>
    <w:rsid w:val="00B37D88"/>
    <w:rsid w:val="00B615C0"/>
    <w:rsid w:val="00B62268"/>
    <w:rsid w:val="00B634E8"/>
    <w:rsid w:val="00B772EF"/>
    <w:rsid w:val="00BA22D1"/>
    <w:rsid w:val="00BA57ED"/>
    <w:rsid w:val="00BD177D"/>
    <w:rsid w:val="00BE55C8"/>
    <w:rsid w:val="00C123AD"/>
    <w:rsid w:val="00C1784A"/>
    <w:rsid w:val="00C233C3"/>
    <w:rsid w:val="00C25A38"/>
    <w:rsid w:val="00C3000F"/>
    <w:rsid w:val="00C44F5E"/>
    <w:rsid w:val="00C53581"/>
    <w:rsid w:val="00C54AA7"/>
    <w:rsid w:val="00C71085"/>
    <w:rsid w:val="00C868F4"/>
    <w:rsid w:val="00C86CDA"/>
    <w:rsid w:val="00CD7942"/>
    <w:rsid w:val="00CE1287"/>
    <w:rsid w:val="00CF4DD5"/>
    <w:rsid w:val="00D064C2"/>
    <w:rsid w:val="00D35D53"/>
    <w:rsid w:val="00D40DCF"/>
    <w:rsid w:val="00D4100E"/>
    <w:rsid w:val="00D45686"/>
    <w:rsid w:val="00D50519"/>
    <w:rsid w:val="00D654F2"/>
    <w:rsid w:val="00D75CFB"/>
    <w:rsid w:val="00D94FAE"/>
    <w:rsid w:val="00D97643"/>
    <w:rsid w:val="00DA5568"/>
    <w:rsid w:val="00DB12F8"/>
    <w:rsid w:val="00DD35FD"/>
    <w:rsid w:val="00DE69B4"/>
    <w:rsid w:val="00E02A08"/>
    <w:rsid w:val="00E13490"/>
    <w:rsid w:val="00E14FCB"/>
    <w:rsid w:val="00E34B8F"/>
    <w:rsid w:val="00E47F74"/>
    <w:rsid w:val="00E772BF"/>
    <w:rsid w:val="00E806F3"/>
    <w:rsid w:val="00E83157"/>
    <w:rsid w:val="00E839BD"/>
    <w:rsid w:val="00EB76F0"/>
    <w:rsid w:val="00EC3FF9"/>
    <w:rsid w:val="00EC4A42"/>
    <w:rsid w:val="00ED5692"/>
    <w:rsid w:val="00EE53A5"/>
    <w:rsid w:val="00EF37F7"/>
    <w:rsid w:val="00F079AE"/>
    <w:rsid w:val="00F14F9D"/>
    <w:rsid w:val="00F215A9"/>
    <w:rsid w:val="00F23DBE"/>
    <w:rsid w:val="00F62529"/>
    <w:rsid w:val="00F63694"/>
    <w:rsid w:val="00F80264"/>
    <w:rsid w:val="00F804FF"/>
    <w:rsid w:val="00FB6054"/>
    <w:rsid w:val="00FC4388"/>
    <w:rsid w:val="00FD5122"/>
    <w:rsid w:val="00FD7A2D"/>
    <w:rsid w:val="00FF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318A4"/>
    <w:pPr>
      <w:keepNext/>
      <w:numPr>
        <w:numId w:val="1"/>
      </w:numPr>
      <w:suppressAutoHyphens/>
      <w:spacing w:after="0" w:line="220" w:lineRule="exact"/>
      <w:jc w:val="center"/>
      <w:outlineLvl w:val="0"/>
    </w:pPr>
    <w:rPr>
      <w:rFonts w:ascii="AG Souvenir" w:eastAsia="Times New Roman" w:hAnsi="AG Souvenir" w:cs="AG Souvenir"/>
      <w:b/>
      <w:spacing w:val="38"/>
      <w:sz w:val="28"/>
      <w:szCs w:val="20"/>
      <w:lang w:eastAsia="zh-CN"/>
    </w:rPr>
  </w:style>
  <w:style w:type="paragraph" w:styleId="2">
    <w:name w:val="heading 2"/>
    <w:basedOn w:val="a"/>
    <w:next w:val="a"/>
    <w:link w:val="20"/>
    <w:qFormat/>
    <w:rsid w:val="00B318A4"/>
    <w:pPr>
      <w:keepNext/>
      <w:numPr>
        <w:ilvl w:val="1"/>
        <w:numId w:val="1"/>
      </w:numPr>
      <w:suppressAutoHyphens/>
      <w:spacing w:after="0" w:line="240" w:lineRule="auto"/>
      <w:ind w:left="709" w:firstLine="0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B318A4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qFormat/>
    <w:rsid w:val="00B318A4"/>
    <w:pPr>
      <w:keepNext/>
      <w:tabs>
        <w:tab w:val="num" w:pos="0"/>
      </w:tabs>
      <w:suppressAutoHyphens/>
      <w:spacing w:after="0" w:line="240" w:lineRule="auto"/>
      <w:ind w:left="6096"/>
      <w:outlineLvl w:val="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B318A4"/>
    <w:pPr>
      <w:keepNext/>
      <w:tabs>
        <w:tab w:val="num" w:pos="0"/>
      </w:tabs>
      <w:suppressAutoHyphens/>
      <w:spacing w:after="0" w:line="240" w:lineRule="auto"/>
      <w:ind w:left="1152" w:hanging="1152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45832"/>
    <w:pPr>
      <w:ind w:left="720"/>
      <w:contextualSpacing/>
    </w:pPr>
  </w:style>
  <w:style w:type="table" w:styleId="a4">
    <w:name w:val="Table Grid"/>
    <w:basedOn w:val="a1"/>
    <w:uiPriority w:val="59"/>
    <w:rsid w:val="00D35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B615C0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a6">
    <w:name w:val="Без интервала Знак"/>
    <w:link w:val="a5"/>
    <w:uiPriority w:val="1"/>
    <w:locked/>
    <w:rsid w:val="00B615C0"/>
    <w:rPr>
      <w:rFonts w:ascii="Calibri" w:eastAsia="Times New Roman" w:hAnsi="Calibri" w:cs="Times New Roman"/>
      <w:lang w:eastAsia="zh-CN"/>
    </w:rPr>
  </w:style>
  <w:style w:type="paragraph" w:customStyle="1" w:styleId="31">
    <w:name w:val="Основной текст3"/>
    <w:basedOn w:val="a"/>
    <w:rsid w:val="007C611D"/>
    <w:pPr>
      <w:widowControl w:val="0"/>
      <w:suppressAutoHyphens/>
      <w:spacing w:before="420" w:after="0" w:line="624" w:lineRule="exact"/>
    </w:pPr>
    <w:rPr>
      <w:rFonts w:ascii="Times New Roman" w:eastAsia="Times New Roman" w:hAnsi="Times New Roman" w:cs="Times New Roman"/>
      <w:sz w:val="27"/>
      <w:szCs w:val="27"/>
      <w:lang w:eastAsia="zh-CN"/>
    </w:rPr>
  </w:style>
  <w:style w:type="paragraph" w:customStyle="1" w:styleId="11">
    <w:name w:val="Абзац списка1"/>
    <w:basedOn w:val="a"/>
    <w:rsid w:val="007C611D"/>
    <w:pPr>
      <w:suppressAutoHyphens/>
      <w:ind w:left="720"/>
    </w:pPr>
    <w:rPr>
      <w:rFonts w:ascii="Arial" w:eastAsia="Lucida Sans Unicode" w:hAnsi="Arial" w:cs="Mangal"/>
      <w:kern w:val="1"/>
      <w:sz w:val="20"/>
      <w:szCs w:val="24"/>
      <w:lang w:eastAsia="zh-CN" w:bidi="hi-IN"/>
    </w:rPr>
  </w:style>
  <w:style w:type="character" w:styleId="a7">
    <w:name w:val="Intense Emphasis"/>
    <w:uiPriority w:val="21"/>
    <w:qFormat/>
    <w:rsid w:val="007C611D"/>
    <w:rPr>
      <w:b/>
      <w:bCs/>
      <w:i/>
      <w:iCs/>
    </w:rPr>
  </w:style>
  <w:style w:type="character" w:customStyle="1" w:styleId="normaltextrun">
    <w:name w:val="normaltextrun"/>
    <w:rsid w:val="007C611D"/>
  </w:style>
  <w:style w:type="paragraph" w:customStyle="1" w:styleId="Default">
    <w:name w:val="Default"/>
    <w:rsid w:val="00EE53A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B318A4"/>
    <w:rPr>
      <w:rFonts w:ascii="AG Souvenir" w:eastAsia="Times New Roman" w:hAnsi="AG Souvenir" w:cs="AG Souvenir"/>
      <w:b/>
      <w:spacing w:val="38"/>
      <w:sz w:val="28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B318A4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B318A4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rsid w:val="00B318A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B318A4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WW8Num1z0">
    <w:name w:val="WW8Num1z0"/>
    <w:rsid w:val="00B318A4"/>
    <w:rPr>
      <w:rFonts w:cs="Times New Roman"/>
    </w:rPr>
  </w:style>
  <w:style w:type="character" w:customStyle="1" w:styleId="WW8Num1z1">
    <w:name w:val="WW8Num1z1"/>
    <w:rsid w:val="00B318A4"/>
  </w:style>
  <w:style w:type="character" w:customStyle="1" w:styleId="WW8Num1z2">
    <w:name w:val="WW8Num1z2"/>
    <w:rsid w:val="00B318A4"/>
  </w:style>
  <w:style w:type="character" w:customStyle="1" w:styleId="WW8Num1z3">
    <w:name w:val="WW8Num1z3"/>
    <w:rsid w:val="00B318A4"/>
  </w:style>
  <w:style w:type="character" w:customStyle="1" w:styleId="WW8Num1z4">
    <w:name w:val="WW8Num1z4"/>
    <w:rsid w:val="00B318A4"/>
  </w:style>
  <w:style w:type="character" w:customStyle="1" w:styleId="WW8Num1z5">
    <w:name w:val="WW8Num1z5"/>
    <w:rsid w:val="00B318A4"/>
  </w:style>
  <w:style w:type="character" w:customStyle="1" w:styleId="WW8Num1z6">
    <w:name w:val="WW8Num1z6"/>
    <w:rsid w:val="00B318A4"/>
  </w:style>
  <w:style w:type="character" w:customStyle="1" w:styleId="WW8Num1z7">
    <w:name w:val="WW8Num1z7"/>
    <w:rsid w:val="00B318A4"/>
  </w:style>
  <w:style w:type="character" w:customStyle="1" w:styleId="WW8Num1z8">
    <w:name w:val="WW8Num1z8"/>
    <w:rsid w:val="00B318A4"/>
  </w:style>
  <w:style w:type="character" w:customStyle="1" w:styleId="WW8Num2z0">
    <w:name w:val="WW8Num2z0"/>
    <w:rsid w:val="00B318A4"/>
  </w:style>
  <w:style w:type="character" w:customStyle="1" w:styleId="WW8Num2z1">
    <w:name w:val="WW8Num2z1"/>
    <w:rsid w:val="00B318A4"/>
  </w:style>
  <w:style w:type="character" w:customStyle="1" w:styleId="WW8Num2z2">
    <w:name w:val="WW8Num2z2"/>
    <w:rsid w:val="00B318A4"/>
  </w:style>
  <w:style w:type="character" w:customStyle="1" w:styleId="WW8Num2z3">
    <w:name w:val="WW8Num2z3"/>
    <w:rsid w:val="00B318A4"/>
  </w:style>
  <w:style w:type="character" w:customStyle="1" w:styleId="WW8Num2z4">
    <w:name w:val="WW8Num2z4"/>
    <w:rsid w:val="00B318A4"/>
  </w:style>
  <w:style w:type="character" w:customStyle="1" w:styleId="WW8Num2z5">
    <w:name w:val="WW8Num2z5"/>
    <w:rsid w:val="00B318A4"/>
  </w:style>
  <w:style w:type="character" w:customStyle="1" w:styleId="WW8Num2z6">
    <w:name w:val="WW8Num2z6"/>
    <w:rsid w:val="00B318A4"/>
  </w:style>
  <w:style w:type="character" w:customStyle="1" w:styleId="WW8Num2z7">
    <w:name w:val="WW8Num2z7"/>
    <w:rsid w:val="00B318A4"/>
  </w:style>
  <w:style w:type="character" w:customStyle="1" w:styleId="WW8Num2z8">
    <w:name w:val="WW8Num2z8"/>
    <w:rsid w:val="00B318A4"/>
  </w:style>
  <w:style w:type="character" w:customStyle="1" w:styleId="WW8Num3z0">
    <w:name w:val="WW8Num3z0"/>
    <w:rsid w:val="00B318A4"/>
    <w:rPr>
      <w:rFonts w:cs="Times New Roman"/>
    </w:rPr>
  </w:style>
  <w:style w:type="character" w:customStyle="1" w:styleId="WW8Num4z0">
    <w:name w:val="WW8Num4z0"/>
    <w:rsid w:val="00B318A4"/>
    <w:rPr>
      <w:sz w:val="28"/>
      <w:szCs w:val="28"/>
    </w:rPr>
  </w:style>
  <w:style w:type="character" w:customStyle="1" w:styleId="WW8Num4z1">
    <w:name w:val="WW8Num4z1"/>
    <w:rsid w:val="00B318A4"/>
  </w:style>
  <w:style w:type="character" w:customStyle="1" w:styleId="WW8Num4z2">
    <w:name w:val="WW8Num4z2"/>
    <w:rsid w:val="00B318A4"/>
  </w:style>
  <w:style w:type="character" w:customStyle="1" w:styleId="WW8Num4z3">
    <w:name w:val="WW8Num4z3"/>
    <w:rsid w:val="00B318A4"/>
  </w:style>
  <w:style w:type="character" w:customStyle="1" w:styleId="WW8Num4z4">
    <w:name w:val="WW8Num4z4"/>
    <w:rsid w:val="00B318A4"/>
  </w:style>
  <w:style w:type="character" w:customStyle="1" w:styleId="WW8Num4z5">
    <w:name w:val="WW8Num4z5"/>
    <w:rsid w:val="00B318A4"/>
  </w:style>
  <w:style w:type="character" w:customStyle="1" w:styleId="WW8Num4z6">
    <w:name w:val="WW8Num4z6"/>
    <w:rsid w:val="00B318A4"/>
  </w:style>
  <w:style w:type="character" w:customStyle="1" w:styleId="WW8Num4z7">
    <w:name w:val="WW8Num4z7"/>
    <w:rsid w:val="00B318A4"/>
  </w:style>
  <w:style w:type="character" w:customStyle="1" w:styleId="WW8Num4z8">
    <w:name w:val="WW8Num4z8"/>
    <w:rsid w:val="00B318A4"/>
  </w:style>
  <w:style w:type="character" w:customStyle="1" w:styleId="WW8Num5z0">
    <w:name w:val="WW8Num5z0"/>
    <w:rsid w:val="00B318A4"/>
  </w:style>
  <w:style w:type="character" w:customStyle="1" w:styleId="WW8Num5z1">
    <w:name w:val="WW8Num5z1"/>
    <w:rsid w:val="00B318A4"/>
  </w:style>
  <w:style w:type="character" w:customStyle="1" w:styleId="WW8Num5z2">
    <w:name w:val="WW8Num5z2"/>
    <w:rsid w:val="00B318A4"/>
  </w:style>
  <w:style w:type="character" w:customStyle="1" w:styleId="WW8Num5z3">
    <w:name w:val="WW8Num5z3"/>
    <w:rsid w:val="00B318A4"/>
  </w:style>
  <w:style w:type="character" w:customStyle="1" w:styleId="WW8Num5z4">
    <w:name w:val="WW8Num5z4"/>
    <w:rsid w:val="00B318A4"/>
  </w:style>
  <w:style w:type="character" w:customStyle="1" w:styleId="WW8Num5z5">
    <w:name w:val="WW8Num5z5"/>
    <w:rsid w:val="00B318A4"/>
  </w:style>
  <w:style w:type="character" w:customStyle="1" w:styleId="WW8Num5z6">
    <w:name w:val="WW8Num5z6"/>
    <w:rsid w:val="00B318A4"/>
  </w:style>
  <w:style w:type="character" w:customStyle="1" w:styleId="WW8Num5z7">
    <w:name w:val="WW8Num5z7"/>
    <w:rsid w:val="00B318A4"/>
  </w:style>
  <w:style w:type="character" w:customStyle="1" w:styleId="WW8Num5z8">
    <w:name w:val="WW8Num5z8"/>
    <w:rsid w:val="00B318A4"/>
  </w:style>
  <w:style w:type="character" w:customStyle="1" w:styleId="WW8Num6z0">
    <w:name w:val="WW8Num6z0"/>
    <w:rsid w:val="00B318A4"/>
    <w:rPr>
      <w:rFonts w:hint="default"/>
      <w:sz w:val="28"/>
      <w:szCs w:val="28"/>
    </w:rPr>
  </w:style>
  <w:style w:type="character" w:customStyle="1" w:styleId="WW8Num7z0">
    <w:name w:val="WW8Num7z0"/>
    <w:rsid w:val="00B318A4"/>
    <w:rPr>
      <w:rFonts w:ascii="Symbol" w:hAnsi="Symbol" w:cs="Symbol"/>
    </w:rPr>
  </w:style>
  <w:style w:type="character" w:customStyle="1" w:styleId="WW8Num7z1">
    <w:name w:val="WW8Num7z1"/>
    <w:rsid w:val="00B318A4"/>
  </w:style>
  <w:style w:type="character" w:customStyle="1" w:styleId="WW8Num7z2">
    <w:name w:val="WW8Num7z2"/>
    <w:rsid w:val="00B318A4"/>
  </w:style>
  <w:style w:type="character" w:customStyle="1" w:styleId="WW8Num7z3">
    <w:name w:val="WW8Num7z3"/>
    <w:rsid w:val="00B318A4"/>
  </w:style>
  <w:style w:type="character" w:customStyle="1" w:styleId="WW8Num7z4">
    <w:name w:val="WW8Num7z4"/>
    <w:rsid w:val="00B318A4"/>
  </w:style>
  <w:style w:type="character" w:customStyle="1" w:styleId="WW8Num7z5">
    <w:name w:val="WW8Num7z5"/>
    <w:rsid w:val="00B318A4"/>
  </w:style>
  <w:style w:type="character" w:customStyle="1" w:styleId="WW8Num7z6">
    <w:name w:val="WW8Num7z6"/>
    <w:rsid w:val="00B318A4"/>
  </w:style>
  <w:style w:type="character" w:customStyle="1" w:styleId="WW8Num7z7">
    <w:name w:val="WW8Num7z7"/>
    <w:rsid w:val="00B318A4"/>
  </w:style>
  <w:style w:type="character" w:customStyle="1" w:styleId="WW8Num7z8">
    <w:name w:val="WW8Num7z8"/>
    <w:rsid w:val="00B318A4"/>
  </w:style>
  <w:style w:type="character" w:customStyle="1" w:styleId="WW8Num6z1">
    <w:name w:val="WW8Num6z1"/>
    <w:rsid w:val="00B318A4"/>
  </w:style>
  <w:style w:type="character" w:customStyle="1" w:styleId="WW8Num6z2">
    <w:name w:val="WW8Num6z2"/>
    <w:rsid w:val="00B318A4"/>
  </w:style>
  <w:style w:type="character" w:customStyle="1" w:styleId="WW8Num6z3">
    <w:name w:val="WW8Num6z3"/>
    <w:rsid w:val="00B318A4"/>
  </w:style>
  <w:style w:type="character" w:customStyle="1" w:styleId="WW8Num6z4">
    <w:name w:val="WW8Num6z4"/>
    <w:rsid w:val="00B318A4"/>
  </w:style>
  <w:style w:type="character" w:customStyle="1" w:styleId="WW8Num6z5">
    <w:name w:val="WW8Num6z5"/>
    <w:rsid w:val="00B318A4"/>
  </w:style>
  <w:style w:type="character" w:customStyle="1" w:styleId="WW8Num6z6">
    <w:name w:val="WW8Num6z6"/>
    <w:rsid w:val="00B318A4"/>
  </w:style>
  <w:style w:type="character" w:customStyle="1" w:styleId="WW8Num6z7">
    <w:name w:val="WW8Num6z7"/>
    <w:rsid w:val="00B318A4"/>
  </w:style>
  <w:style w:type="character" w:customStyle="1" w:styleId="WW8Num6z8">
    <w:name w:val="WW8Num6z8"/>
    <w:rsid w:val="00B318A4"/>
  </w:style>
  <w:style w:type="character" w:customStyle="1" w:styleId="WW8Num8z0">
    <w:name w:val="WW8Num8z0"/>
    <w:rsid w:val="00B318A4"/>
    <w:rPr>
      <w:rFonts w:ascii="Symbol" w:hAnsi="Symbol" w:cs="Symbol" w:hint="default"/>
    </w:rPr>
  </w:style>
  <w:style w:type="character" w:customStyle="1" w:styleId="WW8Num9z0">
    <w:name w:val="WW8Num9z0"/>
    <w:rsid w:val="00B318A4"/>
    <w:rPr>
      <w:rFonts w:ascii="Symbol" w:hAnsi="Symbol" w:cs="Symbol"/>
    </w:rPr>
  </w:style>
  <w:style w:type="character" w:customStyle="1" w:styleId="WW8Num10z0">
    <w:name w:val="WW8Num10z0"/>
    <w:rsid w:val="00B318A4"/>
    <w:rPr>
      <w:rFonts w:hint="default"/>
      <w:sz w:val="28"/>
      <w:szCs w:val="28"/>
      <w:highlight w:val="yellow"/>
    </w:rPr>
  </w:style>
  <w:style w:type="character" w:customStyle="1" w:styleId="WW8Num11z0">
    <w:name w:val="WW8Num11z0"/>
    <w:rsid w:val="00B318A4"/>
    <w:rPr>
      <w:rFonts w:ascii="Symbol" w:hAnsi="Symbol" w:cs="Symbol" w:hint="default"/>
      <w:sz w:val="28"/>
      <w:szCs w:val="28"/>
    </w:rPr>
  </w:style>
  <w:style w:type="character" w:customStyle="1" w:styleId="WW8Num8z1">
    <w:name w:val="WW8Num8z1"/>
    <w:rsid w:val="00B318A4"/>
  </w:style>
  <w:style w:type="character" w:customStyle="1" w:styleId="WW8Num8z2">
    <w:name w:val="WW8Num8z2"/>
    <w:rsid w:val="00B318A4"/>
  </w:style>
  <w:style w:type="character" w:customStyle="1" w:styleId="WW8Num8z3">
    <w:name w:val="WW8Num8z3"/>
    <w:rsid w:val="00B318A4"/>
  </w:style>
  <w:style w:type="character" w:customStyle="1" w:styleId="WW8Num8z4">
    <w:name w:val="WW8Num8z4"/>
    <w:rsid w:val="00B318A4"/>
  </w:style>
  <w:style w:type="character" w:customStyle="1" w:styleId="WW8Num8z5">
    <w:name w:val="WW8Num8z5"/>
    <w:rsid w:val="00B318A4"/>
  </w:style>
  <w:style w:type="character" w:customStyle="1" w:styleId="WW8Num8z6">
    <w:name w:val="WW8Num8z6"/>
    <w:rsid w:val="00B318A4"/>
  </w:style>
  <w:style w:type="character" w:customStyle="1" w:styleId="WW8Num8z7">
    <w:name w:val="WW8Num8z7"/>
    <w:rsid w:val="00B318A4"/>
  </w:style>
  <w:style w:type="character" w:customStyle="1" w:styleId="WW8Num8z8">
    <w:name w:val="WW8Num8z8"/>
    <w:rsid w:val="00B318A4"/>
  </w:style>
  <w:style w:type="character" w:customStyle="1" w:styleId="32">
    <w:name w:val="Основной шрифт абзаца3"/>
    <w:rsid w:val="00B318A4"/>
  </w:style>
  <w:style w:type="character" w:customStyle="1" w:styleId="21">
    <w:name w:val="Основной шрифт абзаца2"/>
    <w:rsid w:val="00B318A4"/>
  </w:style>
  <w:style w:type="character" w:customStyle="1" w:styleId="12">
    <w:name w:val="Основной шрифт абзаца1"/>
    <w:rsid w:val="00B318A4"/>
  </w:style>
  <w:style w:type="character" w:customStyle="1" w:styleId="120">
    <w:name w:val="Знак12"/>
    <w:rsid w:val="00B318A4"/>
    <w:rPr>
      <w:rFonts w:ascii="AG Souvenir" w:hAnsi="AG Souvenir" w:cs="AG Souvenir"/>
      <w:b/>
      <w:spacing w:val="38"/>
      <w:sz w:val="28"/>
    </w:rPr>
  </w:style>
  <w:style w:type="character" w:customStyle="1" w:styleId="110">
    <w:name w:val="Знак11"/>
    <w:rsid w:val="00B318A4"/>
    <w:rPr>
      <w:sz w:val="28"/>
    </w:rPr>
  </w:style>
  <w:style w:type="character" w:customStyle="1" w:styleId="100">
    <w:name w:val="Знак10"/>
    <w:rsid w:val="00B318A4"/>
    <w:rPr>
      <w:rFonts w:ascii="Arial" w:hAnsi="Arial" w:cs="Times New Roman"/>
      <w:b/>
      <w:bCs/>
      <w:sz w:val="26"/>
      <w:szCs w:val="26"/>
    </w:rPr>
  </w:style>
  <w:style w:type="character" w:customStyle="1" w:styleId="9">
    <w:name w:val="Знак9"/>
    <w:rsid w:val="00B318A4"/>
    <w:rPr>
      <w:sz w:val="28"/>
    </w:rPr>
  </w:style>
  <w:style w:type="character" w:customStyle="1" w:styleId="8">
    <w:name w:val="Знак8"/>
    <w:rsid w:val="00B318A4"/>
    <w:rPr>
      <w:sz w:val="28"/>
    </w:rPr>
  </w:style>
  <w:style w:type="character" w:customStyle="1" w:styleId="7">
    <w:name w:val="Знак7"/>
    <w:basedOn w:val="12"/>
    <w:rsid w:val="00B318A4"/>
  </w:style>
  <w:style w:type="character" w:customStyle="1" w:styleId="61">
    <w:name w:val="Знак6"/>
    <w:basedOn w:val="12"/>
    <w:rsid w:val="00B318A4"/>
  </w:style>
  <w:style w:type="character" w:styleId="a8">
    <w:name w:val="page number"/>
    <w:rsid w:val="00B318A4"/>
    <w:rPr>
      <w:rFonts w:cs="Times New Roman"/>
    </w:rPr>
  </w:style>
  <w:style w:type="character" w:styleId="a9">
    <w:name w:val="Hyperlink"/>
    <w:rsid w:val="00B318A4"/>
    <w:rPr>
      <w:rFonts w:cs="Times New Roman"/>
      <w:color w:val="0000FF"/>
      <w:u w:val="single"/>
    </w:rPr>
  </w:style>
  <w:style w:type="character" w:styleId="aa">
    <w:name w:val="FollowedHyperlink"/>
    <w:rsid w:val="00B318A4"/>
    <w:rPr>
      <w:rFonts w:cs="Times New Roman"/>
      <w:color w:val="800080"/>
      <w:u w:val="single"/>
    </w:rPr>
  </w:style>
  <w:style w:type="character" w:customStyle="1" w:styleId="5">
    <w:name w:val="Знак5"/>
    <w:rsid w:val="00B318A4"/>
    <w:rPr>
      <w:rFonts w:cs="Times New Roman"/>
      <w:sz w:val="24"/>
      <w:szCs w:val="24"/>
    </w:rPr>
  </w:style>
  <w:style w:type="character" w:customStyle="1" w:styleId="41">
    <w:name w:val="Знак4"/>
    <w:rsid w:val="00B318A4"/>
    <w:rPr>
      <w:rFonts w:cs="Times New Roman"/>
      <w:color w:val="FF0000"/>
      <w:sz w:val="24"/>
      <w:szCs w:val="24"/>
    </w:rPr>
  </w:style>
  <w:style w:type="character" w:customStyle="1" w:styleId="33">
    <w:name w:val="Знак3"/>
    <w:rsid w:val="00B318A4"/>
    <w:rPr>
      <w:rFonts w:cs="Times New Roman"/>
      <w:sz w:val="28"/>
      <w:szCs w:val="28"/>
    </w:rPr>
  </w:style>
  <w:style w:type="character" w:customStyle="1" w:styleId="22">
    <w:name w:val="Знак2"/>
    <w:rsid w:val="00B318A4"/>
    <w:rPr>
      <w:rFonts w:ascii="Calibri" w:hAnsi="Calibri" w:cs="Times New Roman"/>
      <w:sz w:val="28"/>
      <w:szCs w:val="28"/>
    </w:rPr>
  </w:style>
  <w:style w:type="character" w:customStyle="1" w:styleId="13">
    <w:name w:val="Знак1"/>
    <w:rsid w:val="00B318A4"/>
    <w:rPr>
      <w:rFonts w:cs="Times New Roman"/>
      <w:sz w:val="16"/>
      <w:szCs w:val="16"/>
    </w:rPr>
  </w:style>
  <w:style w:type="character" w:customStyle="1" w:styleId="ab">
    <w:name w:val="Знак"/>
    <w:rsid w:val="00B318A4"/>
    <w:rPr>
      <w:rFonts w:ascii="Tahoma" w:hAnsi="Tahoma" w:cs="Times New Roman"/>
      <w:sz w:val="16"/>
      <w:szCs w:val="16"/>
    </w:rPr>
  </w:style>
  <w:style w:type="character" w:customStyle="1" w:styleId="210">
    <w:name w:val="Основной текст с отступом 2 Знак1"/>
    <w:rsid w:val="00B318A4"/>
    <w:rPr>
      <w:sz w:val="22"/>
    </w:rPr>
  </w:style>
  <w:style w:type="character" w:customStyle="1" w:styleId="ac">
    <w:name w:val="Гипертекстовая ссылка"/>
    <w:rsid w:val="00B318A4"/>
    <w:rPr>
      <w:color w:val="106BBE"/>
      <w:sz w:val="26"/>
    </w:rPr>
  </w:style>
  <w:style w:type="character" w:customStyle="1" w:styleId="ad">
    <w:name w:val="Основной текст_"/>
    <w:rsid w:val="00B318A4"/>
    <w:rPr>
      <w:sz w:val="27"/>
      <w:szCs w:val="27"/>
      <w:lang w:bidi="ar-SA"/>
    </w:rPr>
  </w:style>
  <w:style w:type="character" w:styleId="ae">
    <w:name w:val="Strong"/>
    <w:qFormat/>
    <w:rsid w:val="00B318A4"/>
    <w:rPr>
      <w:b/>
      <w:bCs/>
    </w:rPr>
  </w:style>
  <w:style w:type="character" w:customStyle="1" w:styleId="af">
    <w:name w:val="Символ нумерации"/>
    <w:rsid w:val="00B318A4"/>
  </w:style>
  <w:style w:type="character" w:customStyle="1" w:styleId="af0">
    <w:name w:val="Маркеры списка"/>
    <w:rsid w:val="00B318A4"/>
    <w:rPr>
      <w:rFonts w:ascii="OpenSymbol" w:eastAsia="OpenSymbol" w:hAnsi="OpenSymbol" w:cs="OpenSymbol"/>
    </w:rPr>
  </w:style>
  <w:style w:type="character" w:customStyle="1" w:styleId="14">
    <w:name w:val="Сильное выделение1"/>
    <w:rsid w:val="00B318A4"/>
    <w:rPr>
      <w:b/>
      <w:bCs/>
    </w:rPr>
  </w:style>
  <w:style w:type="character" w:customStyle="1" w:styleId="WW8Num22z0">
    <w:name w:val="WW8Num22z0"/>
    <w:rsid w:val="00B318A4"/>
    <w:rPr>
      <w:rFonts w:hint="default"/>
      <w:sz w:val="28"/>
      <w:szCs w:val="28"/>
    </w:rPr>
  </w:style>
  <w:style w:type="character" w:customStyle="1" w:styleId="WW8Num15z0">
    <w:name w:val="WW8Num15z0"/>
    <w:rsid w:val="00B318A4"/>
    <w:rPr>
      <w:rFonts w:ascii="Symbol" w:hAnsi="Symbol" w:cs="Symbol" w:hint="default"/>
    </w:rPr>
  </w:style>
  <w:style w:type="character" w:customStyle="1" w:styleId="WW8Num15z1">
    <w:name w:val="WW8Num15z1"/>
    <w:rsid w:val="00B318A4"/>
    <w:rPr>
      <w:rFonts w:ascii="Courier New" w:hAnsi="Courier New" w:cs="Courier New" w:hint="default"/>
    </w:rPr>
  </w:style>
  <w:style w:type="character" w:customStyle="1" w:styleId="WW8Num15z2">
    <w:name w:val="WW8Num15z2"/>
    <w:rsid w:val="00B318A4"/>
    <w:rPr>
      <w:rFonts w:ascii="Wingdings" w:hAnsi="Wingdings" w:cs="Wingdings" w:hint="default"/>
    </w:rPr>
  </w:style>
  <w:style w:type="character" w:customStyle="1" w:styleId="apple-converted-space">
    <w:name w:val="apple-converted-space"/>
    <w:basedOn w:val="32"/>
    <w:rsid w:val="00B318A4"/>
  </w:style>
  <w:style w:type="character" w:customStyle="1" w:styleId="WW8Num28z0">
    <w:name w:val="WW8Num28z0"/>
    <w:rsid w:val="00B318A4"/>
    <w:rPr>
      <w:rFonts w:hint="default"/>
      <w:sz w:val="28"/>
      <w:szCs w:val="28"/>
      <w:highlight w:val="yellow"/>
    </w:rPr>
  </w:style>
  <w:style w:type="character" w:customStyle="1" w:styleId="WW8Num19z0">
    <w:name w:val="WW8Num19z0"/>
    <w:rsid w:val="00B318A4"/>
    <w:rPr>
      <w:rFonts w:ascii="Symbol" w:hAnsi="Symbol" w:cs="Symbol" w:hint="default"/>
      <w:sz w:val="28"/>
      <w:szCs w:val="28"/>
    </w:rPr>
  </w:style>
  <w:style w:type="character" w:customStyle="1" w:styleId="WW8Num19z1">
    <w:name w:val="WW8Num19z1"/>
    <w:rsid w:val="00B318A4"/>
    <w:rPr>
      <w:rFonts w:ascii="Courier New" w:hAnsi="Courier New" w:cs="Courier New" w:hint="default"/>
    </w:rPr>
  </w:style>
  <w:style w:type="character" w:customStyle="1" w:styleId="WW8Num19z2">
    <w:name w:val="WW8Num19z2"/>
    <w:rsid w:val="00B318A4"/>
    <w:rPr>
      <w:rFonts w:ascii="Wingdings" w:hAnsi="Wingdings" w:cs="Wingdings" w:hint="default"/>
    </w:rPr>
  </w:style>
  <w:style w:type="character" w:customStyle="1" w:styleId="ListLabel3">
    <w:name w:val="ListLabel 3"/>
    <w:rsid w:val="00B318A4"/>
    <w:rPr>
      <w:rFonts w:ascii="Times New Roman" w:hAnsi="Times New Roman" w:cs="Symbol"/>
    </w:rPr>
  </w:style>
  <w:style w:type="character" w:customStyle="1" w:styleId="ListLabel4">
    <w:name w:val="ListLabel 4"/>
    <w:rsid w:val="00B318A4"/>
    <w:rPr>
      <w:rFonts w:ascii="Times New Roman" w:hAnsi="Times New Roman" w:cs="Symbol"/>
    </w:rPr>
  </w:style>
  <w:style w:type="paragraph" w:customStyle="1" w:styleId="af1">
    <w:name w:val="Заголовок"/>
    <w:basedOn w:val="a"/>
    <w:next w:val="af2"/>
    <w:rsid w:val="00B318A4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f2">
    <w:name w:val="Body Text"/>
    <w:basedOn w:val="a"/>
    <w:link w:val="af3"/>
    <w:rsid w:val="00B318A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f3">
    <w:name w:val="Основной текст Знак"/>
    <w:basedOn w:val="a0"/>
    <w:link w:val="af2"/>
    <w:rsid w:val="00B318A4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4">
    <w:name w:val="List"/>
    <w:basedOn w:val="af2"/>
    <w:rsid w:val="00B318A4"/>
    <w:rPr>
      <w:rFonts w:cs="Mangal"/>
    </w:rPr>
  </w:style>
  <w:style w:type="paragraph" w:styleId="af5">
    <w:name w:val="caption"/>
    <w:basedOn w:val="a"/>
    <w:qFormat/>
    <w:rsid w:val="00B318A4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4"/>
      <w:szCs w:val="24"/>
      <w:lang w:eastAsia="zh-CN"/>
    </w:rPr>
  </w:style>
  <w:style w:type="paragraph" w:customStyle="1" w:styleId="34">
    <w:name w:val="Указатель3"/>
    <w:basedOn w:val="a"/>
    <w:rsid w:val="00B318A4"/>
    <w:pPr>
      <w:suppressLineNumbers/>
      <w:suppressAutoHyphens/>
      <w:spacing w:after="0" w:line="240" w:lineRule="auto"/>
    </w:pPr>
    <w:rPr>
      <w:rFonts w:ascii="Arial" w:eastAsia="Times New Roman" w:hAnsi="Arial" w:cs="Mangal"/>
      <w:sz w:val="20"/>
      <w:szCs w:val="20"/>
      <w:lang w:eastAsia="zh-CN"/>
    </w:rPr>
  </w:style>
  <w:style w:type="paragraph" w:customStyle="1" w:styleId="23">
    <w:name w:val="Название2"/>
    <w:basedOn w:val="a"/>
    <w:rsid w:val="00B318A4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4"/>
      <w:szCs w:val="24"/>
      <w:lang w:eastAsia="zh-CN"/>
    </w:rPr>
  </w:style>
  <w:style w:type="paragraph" w:customStyle="1" w:styleId="24">
    <w:name w:val="Указатель2"/>
    <w:basedOn w:val="a"/>
    <w:rsid w:val="00B318A4"/>
    <w:pPr>
      <w:suppressLineNumbers/>
      <w:suppressAutoHyphens/>
      <w:spacing w:after="0" w:line="240" w:lineRule="auto"/>
    </w:pPr>
    <w:rPr>
      <w:rFonts w:ascii="Arial" w:eastAsia="Times New Roman" w:hAnsi="Arial" w:cs="Mangal"/>
      <w:sz w:val="20"/>
      <w:szCs w:val="20"/>
      <w:lang w:eastAsia="zh-CN"/>
    </w:rPr>
  </w:style>
  <w:style w:type="paragraph" w:customStyle="1" w:styleId="15">
    <w:name w:val="Название1"/>
    <w:basedOn w:val="a"/>
    <w:rsid w:val="00B318A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6">
    <w:name w:val="Указатель1"/>
    <w:basedOn w:val="a"/>
    <w:rsid w:val="00B318A4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6">
    <w:name w:val="Body Text Indent"/>
    <w:basedOn w:val="a"/>
    <w:link w:val="af7"/>
    <w:rsid w:val="00B318A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f7">
    <w:name w:val="Основной текст с отступом Знак"/>
    <w:basedOn w:val="a0"/>
    <w:link w:val="af6"/>
    <w:rsid w:val="00B318A4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Postan">
    <w:name w:val="Postan"/>
    <w:basedOn w:val="a"/>
    <w:rsid w:val="00B318A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8">
    <w:name w:val="footer"/>
    <w:basedOn w:val="a"/>
    <w:link w:val="af9"/>
    <w:rsid w:val="00B318A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9">
    <w:name w:val="Нижний колонтитул Знак"/>
    <w:basedOn w:val="a0"/>
    <w:link w:val="af8"/>
    <w:rsid w:val="00B318A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a">
    <w:name w:val="header"/>
    <w:basedOn w:val="a"/>
    <w:link w:val="afb"/>
    <w:rsid w:val="00B318A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b">
    <w:name w:val="Верхний колонтитул Знак"/>
    <w:basedOn w:val="a0"/>
    <w:link w:val="afa"/>
    <w:rsid w:val="00B318A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c">
    <w:name w:val="Title"/>
    <w:basedOn w:val="a"/>
    <w:next w:val="afd"/>
    <w:link w:val="afe"/>
    <w:qFormat/>
    <w:rsid w:val="00B318A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e">
    <w:name w:val="Название Знак"/>
    <w:basedOn w:val="a0"/>
    <w:link w:val="afc"/>
    <w:rsid w:val="00B318A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d">
    <w:name w:val="Subtitle"/>
    <w:basedOn w:val="af1"/>
    <w:next w:val="af2"/>
    <w:link w:val="aff"/>
    <w:qFormat/>
    <w:rsid w:val="00B318A4"/>
    <w:pPr>
      <w:jc w:val="center"/>
    </w:pPr>
    <w:rPr>
      <w:i/>
      <w:iCs/>
    </w:rPr>
  </w:style>
  <w:style w:type="character" w:customStyle="1" w:styleId="aff">
    <w:name w:val="Подзаголовок Знак"/>
    <w:basedOn w:val="a0"/>
    <w:link w:val="afd"/>
    <w:rsid w:val="00B318A4"/>
    <w:rPr>
      <w:rFonts w:ascii="Arial" w:eastAsia="Lucida Sans Unicode" w:hAnsi="Arial" w:cs="Mangal"/>
      <w:i/>
      <w:iCs/>
      <w:sz w:val="28"/>
      <w:szCs w:val="28"/>
      <w:lang w:eastAsia="zh-CN"/>
    </w:rPr>
  </w:style>
  <w:style w:type="paragraph" w:customStyle="1" w:styleId="211">
    <w:name w:val="Основной текст 21"/>
    <w:basedOn w:val="a"/>
    <w:rsid w:val="00B318A4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4"/>
      <w:lang w:eastAsia="zh-CN"/>
    </w:rPr>
  </w:style>
  <w:style w:type="paragraph" w:customStyle="1" w:styleId="310">
    <w:name w:val="Основной текст 31"/>
    <w:basedOn w:val="a"/>
    <w:rsid w:val="00B318A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12">
    <w:name w:val="Основной текст с отступом 21"/>
    <w:basedOn w:val="a"/>
    <w:rsid w:val="00B318A4"/>
    <w:pPr>
      <w:suppressAutoHyphens/>
      <w:spacing w:after="0" w:line="240" w:lineRule="auto"/>
      <w:ind w:firstLine="709"/>
      <w:jc w:val="both"/>
    </w:pPr>
    <w:rPr>
      <w:rFonts w:ascii="Calibri" w:eastAsia="Times New Roman" w:hAnsi="Calibri" w:cs="Calibri"/>
      <w:sz w:val="28"/>
      <w:szCs w:val="28"/>
      <w:lang w:eastAsia="zh-CN"/>
    </w:rPr>
  </w:style>
  <w:style w:type="paragraph" w:customStyle="1" w:styleId="311">
    <w:name w:val="Основной текст с отступом 31"/>
    <w:basedOn w:val="a"/>
    <w:rsid w:val="00B318A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ff0">
    <w:name w:val="Balloon Text"/>
    <w:basedOn w:val="a"/>
    <w:link w:val="aff1"/>
    <w:rsid w:val="00B318A4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ff1">
    <w:name w:val="Текст выноски Знак"/>
    <w:basedOn w:val="a0"/>
    <w:link w:val="aff0"/>
    <w:rsid w:val="00B318A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ConsPlusNormal">
    <w:name w:val="ConsPlusNormal"/>
    <w:link w:val="ConsPlusNormal0"/>
    <w:rsid w:val="00B318A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B318A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Cell">
    <w:name w:val="ConsPlusCell"/>
    <w:uiPriority w:val="99"/>
    <w:rsid w:val="00B318A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B318A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7">
    <w:name w:val="Знак1 Знак Знак Знак"/>
    <w:basedOn w:val="a"/>
    <w:rsid w:val="00B318A4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18">
    <w:name w:val="Знак1"/>
    <w:basedOn w:val="a"/>
    <w:rsid w:val="00B318A4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2">
    <w:name w:val="Нормальный (таблица)"/>
    <w:basedOn w:val="a"/>
    <w:next w:val="a"/>
    <w:rsid w:val="00B318A4"/>
    <w:pPr>
      <w:widowControl w:val="0"/>
      <w:suppressAutoHyphens/>
      <w:autoSpaceDE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xl65">
    <w:name w:val="xl65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6">
    <w:name w:val="xl66"/>
    <w:basedOn w:val="a"/>
    <w:rsid w:val="00B318A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a"/>
    <w:rsid w:val="00B318A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8">
    <w:name w:val="xl68"/>
    <w:basedOn w:val="a"/>
    <w:rsid w:val="00B318A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0">
    <w:name w:val="xl70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1">
    <w:name w:val="xl71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2">
    <w:name w:val="xl72"/>
    <w:basedOn w:val="a"/>
    <w:rsid w:val="00B318A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3">
    <w:name w:val="xl73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4">
    <w:name w:val="xl74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5">
    <w:name w:val="xl75"/>
    <w:basedOn w:val="a"/>
    <w:rsid w:val="00B318A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6">
    <w:name w:val="xl76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7">
    <w:name w:val="xl77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8">
    <w:name w:val="xl78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9">
    <w:name w:val="xl79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80">
    <w:name w:val="xl80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81">
    <w:name w:val="xl81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82">
    <w:name w:val="xl82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9">
    <w:name w:val="Обычный (веб)1"/>
    <w:rsid w:val="00B318A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HTML1">
    <w:name w:val="Стандартный HTML1"/>
    <w:rsid w:val="00B318A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customStyle="1" w:styleId="25">
    <w:name w:val="Абзац списка2"/>
    <w:basedOn w:val="a"/>
    <w:rsid w:val="00B318A4"/>
    <w:pPr>
      <w:suppressAutoHyphens/>
      <w:ind w:left="720"/>
    </w:pPr>
    <w:rPr>
      <w:rFonts w:ascii="Arial" w:eastAsia="Lucida Sans Unicode" w:hAnsi="Arial" w:cs="Mangal"/>
      <w:kern w:val="1"/>
      <w:sz w:val="20"/>
      <w:szCs w:val="24"/>
      <w:lang w:eastAsia="zh-CN" w:bidi="hi-IN"/>
    </w:rPr>
  </w:style>
  <w:style w:type="paragraph" w:customStyle="1" w:styleId="1a">
    <w:name w:val="Цитата1"/>
    <w:basedOn w:val="a"/>
    <w:rsid w:val="00B318A4"/>
    <w:pPr>
      <w:widowControl w:val="0"/>
      <w:suppressAutoHyphens/>
      <w:spacing w:after="0" w:line="100" w:lineRule="atLeast"/>
      <w:ind w:left="1800" w:right="1435"/>
      <w:jc w:val="center"/>
    </w:pPr>
    <w:rPr>
      <w:rFonts w:ascii="Times New Roman CYR" w:eastAsia="Andale Sans UI" w:hAnsi="Times New Roman CYR" w:cs="Times New Roman CYR"/>
      <w:b/>
      <w:bCs/>
      <w:kern w:val="1"/>
      <w:sz w:val="34"/>
      <w:szCs w:val="34"/>
      <w:lang w:eastAsia="zh-CN"/>
    </w:rPr>
  </w:style>
  <w:style w:type="paragraph" w:customStyle="1" w:styleId="312">
    <w:name w:val="Знак3 Знак Знак Знак Знак Знак1"/>
    <w:basedOn w:val="a"/>
    <w:rsid w:val="00B318A4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3">
    <w:name w:val="Содержимое таблицы"/>
    <w:basedOn w:val="a"/>
    <w:rsid w:val="00B318A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4">
    <w:name w:val="Заголовок таблицы"/>
    <w:basedOn w:val="aff3"/>
    <w:rsid w:val="00B318A4"/>
    <w:pPr>
      <w:jc w:val="center"/>
    </w:pPr>
    <w:rPr>
      <w:b/>
      <w:bCs/>
    </w:rPr>
  </w:style>
  <w:style w:type="paragraph" w:customStyle="1" w:styleId="aff5">
    <w:name w:val="Содержимое врезки"/>
    <w:basedOn w:val="af2"/>
    <w:rsid w:val="00B318A4"/>
  </w:style>
  <w:style w:type="paragraph" w:styleId="aff6">
    <w:name w:val="Normal (Web)"/>
    <w:basedOn w:val="a"/>
    <w:rsid w:val="00B318A4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7">
    <w:name w:val="Таб_текст"/>
    <w:basedOn w:val="a5"/>
    <w:link w:val="aff8"/>
    <w:qFormat/>
    <w:rsid w:val="00B318A4"/>
    <w:pPr>
      <w:suppressAutoHyphens w:val="0"/>
    </w:pPr>
    <w:rPr>
      <w:rFonts w:ascii="Cambria" w:hAnsi="Cambria"/>
      <w:sz w:val="24"/>
      <w:lang w:eastAsia="ru-RU"/>
    </w:rPr>
  </w:style>
  <w:style w:type="character" w:customStyle="1" w:styleId="aff8">
    <w:name w:val="Таб_текст Знак"/>
    <w:basedOn w:val="a6"/>
    <w:link w:val="aff7"/>
    <w:rsid w:val="00B318A4"/>
    <w:rPr>
      <w:rFonts w:ascii="Cambria" w:eastAsia="Times New Roman" w:hAnsi="Cambria" w:cs="Times New Roman"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FD7A2D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f9">
    <w:name w:val="Знак Знак Знак Знак Знак Знак Знак Знак Знак"/>
    <w:basedOn w:val="a"/>
    <w:rsid w:val="00EC4A4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318A4"/>
    <w:pPr>
      <w:keepNext/>
      <w:numPr>
        <w:numId w:val="1"/>
      </w:numPr>
      <w:suppressAutoHyphens/>
      <w:spacing w:after="0" w:line="220" w:lineRule="exact"/>
      <w:jc w:val="center"/>
      <w:outlineLvl w:val="0"/>
    </w:pPr>
    <w:rPr>
      <w:rFonts w:ascii="AG Souvenir" w:eastAsia="Times New Roman" w:hAnsi="AG Souvenir" w:cs="AG Souvenir"/>
      <w:b/>
      <w:spacing w:val="38"/>
      <w:sz w:val="28"/>
      <w:szCs w:val="20"/>
      <w:lang w:eastAsia="zh-CN"/>
    </w:rPr>
  </w:style>
  <w:style w:type="paragraph" w:styleId="2">
    <w:name w:val="heading 2"/>
    <w:basedOn w:val="a"/>
    <w:next w:val="a"/>
    <w:link w:val="20"/>
    <w:qFormat/>
    <w:rsid w:val="00B318A4"/>
    <w:pPr>
      <w:keepNext/>
      <w:numPr>
        <w:ilvl w:val="1"/>
        <w:numId w:val="1"/>
      </w:numPr>
      <w:suppressAutoHyphens/>
      <w:spacing w:after="0" w:line="240" w:lineRule="auto"/>
      <w:ind w:left="709" w:firstLine="0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B318A4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qFormat/>
    <w:rsid w:val="00B318A4"/>
    <w:pPr>
      <w:keepNext/>
      <w:tabs>
        <w:tab w:val="num" w:pos="0"/>
      </w:tabs>
      <w:suppressAutoHyphens/>
      <w:spacing w:after="0" w:line="240" w:lineRule="auto"/>
      <w:ind w:left="6096"/>
      <w:outlineLvl w:val="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B318A4"/>
    <w:pPr>
      <w:keepNext/>
      <w:tabs>
        <w:tab w:val="num" w:pos="0"/>
      </w:tabs>
      <w:suppressAutoHyphens/>
      <w:spacing w:after="0" w:line="240" w:lineRule="auto"/>
      <w:ind w:left="1152" w:hanging="1152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45832"/>
    <w:pPr>
      <w:ind w:left="720"/>
      <w:contextualSpacing/>
    </w:pPr>
  </w:style>
  <w:style w:type="table" w:styleId="a4">
    <w:name w:val="Table Grid"/>
    <w:basedOn w:val="a1"/>
    <w:uiPriority w:val="59"/>
    <w:rsid w:val="00D35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B615C0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a6">
    <w:name w:val="Без интервала Знак"/>
    <w:link w:val="a5"/>
    <w:uiPriority w:val="1"/>
    <w:locked/>
    <w:rsid w:val="00B615C0"/>
    <w:rPr>
      <w:rFonts w:ascii="Calibri" w:eastAsia="Times New Roman" w:hAnsi="Calibri" w:cs="Times New Roman"/>
      <w:lang w:eastAsia="zh-CN"/>
    </w:rPr>
  </w:style>
  <w:style w:type="paragraph" w:customStyle="1" w:styleId="31">
    <w:name w:val="Основной текст3"/>
    <w:basedOn w:val="a"/>
    <w:rsid w:val="007C611D"/>
    <w:pPr>
      <w:widowControl w:val="0"/>
      <w:suppressAutoHyphens/>
      <w:spacing w:before="420" w:after="0" w:line="624" w:lineRule="exact"/>
    </w:pPr>
    <w:rPr>
      <w:rFonts w:ascii="Times New Roman" w:eastAsia="Times New Roman" w:hAnsi="Times New Roman" w:cs="Times New Roman"/>
      <w:sz w:val="27"/>
      <w:szCs w:val="27"/>
      <w:lang w:eastAsia="zh-CN"/>
    </w:rPr>
  </w:style>
  <w:style w:type="paragraph" w:customStyle="1" w:styleId="11">
    <w:name w:val="Абзац списка1"/>
    <w:basedOn w:val="a"/>
    <w:rsid w:val="007C611D"/>
    <w:pPr>
      <w:suppressAutoHyphens/>
      <w:ind w:left="720"/>
    </w:pPr>
    <w:rPr>
      <w:rFonts w:ascii="Arial" w:eastAsia="Lucida Sans Unicode" w:hAnsi="Arial" w:cs="Mangal"/>
      <w:kern w:val="1"/>
      <w:sz w:val="20"/>
      <w:szCs w:val="24"/>
      <w:lang w:eastAsia="zh-CN" w:bidi="hi-IN"/>
    </w:rPr>
  </w:style>
  <w:style w:type="character" w:styleId="a7">
    <w:name w:val="Intense Emphasis"/>
    <w:uiPriority w:val="21"/>
    <w:qFormat/>
    <w:rsid w:val="007C611D"/>
    <w:rPr>
      <w:b/>
      <w:bCs/>
      <w:i/>
      <w:iCs/>
    </w:rPr>
  </w:style>
  <w:style w:type="character" w:customStyle="1" w:styleId="normaltextrun">
    <w:name w:val="normaltextrun"/>
    <w:rsid w:val="007C611D"/>
  </w:style>
  <w:style w:type="paragraph" w:customStyle="1" w:styleId="Default">
    <w:name w:val="Default"/>
    <w:rsid w:val="00EE53A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B318A4"/>
    <w:rPr>
      <w:rFonts w:ascii="AG Souvenir" w:eastAsia="Times New Roman" w:hAnsi="AG Souvenir" w:cs="AG Souvenir"/>
      <w:b/>
      <w:spacing w:val="38"/>
      <w:sz w:val="28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B318A4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B318A4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rsid w:val="00B318A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B318A4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WW8Num1z0">
    <w:name w:val="WW8Num1z0"/>
    <w:rsid w:val="00B318A4"/>
    <w:rPr>
      <w:rFonts w:cs="Times New Roman"/>
    </w:rPr>
  </w:style>
  <w:style w:type="character" w:customStyle="1" w:styleId="WW8Num1z1">
    <w:name w:val="WW8Num1z1"/>
    <w:rsid w:val="00B318A4"/>
  </w:style>
  <w:style w:type="character" w:customStyle="1" w:styleId="WW8Num1z2">
    <w:name w:val="WW8Num1z2"/>
    <w:rsid w:val="00B318A4"/>
  </w:style>
  <w:style w:type="character" w:customStyle="1" w:styleId="WW8Num1z3">
    <w:name w:val="WW8Num1z3"/>
    <w:rsid w:val="00B318A4"/>
  </w:style>
  <w:style w:type="character" w:customStyle="1" w:styleId="WW8Num1z4">
    <w:name w:val="WW8Num1z4"/>
    <w:rsid w:val="00B318A4"/>
  </w:style>
  <w:style w:type="character" w:customStyle="1" w:styleId="WW8Num1z5">
    <w:name w:val="WW8Num1z5"/>
    <w:rsid w:val="00B318A4"/>
  </w:style>
  <w:style w:type="character" w:customStyle="1" w:styleId="WW8Num1z6">
    <w:name w:val="WW8Num1z6"/>
    <w:rsid w:val="00B318A4"/>
  </w:style>
  <w:style w:type="character" w:customStyle="1" w:styleId="WW8Num1z7">
    <w:name w:val="WW8Num1z7"/>
    <w:rsid w:val="00B318A4"/>
  </w:style>
  <w:style w:type="character" w:customStyle="1" w:styleId="WW8Num1z8">
    <w:name w:val="WW8Num1z8"/>
    <w:rsid w:val="00B318A4"/>
  </w:style>
  <w:style w:type="character" w:customStyle="1" w:styleId="WW8Num2z0">
    <w:name w:val="WW8Num2z0"/>
    <w:rsid w:val="00B318A4"/>
  </w:style>
  <w:style w:type="character" w:customStyle="1" w:styleId="WW8Num2z1">
    <w:name w:val="WW8Num2z1"/>
    <w:rsid w:val="00B318A4"/>
  </w:style>
  <w:style w:type="character" w:customStyle="1" w:styleId="WW8Num2z2">
    <w:name w:val="WW8Num2z2"/>
    <w:rsid w:val="00B318A4"/>
  </w:style>
  <w:style w:type="character" w:customStyle="1" w:styleId="WW8Num2z3">
    <w:name w:val="WW8Num2z3"/>
    <w:rsid w:val="00B318A4"/>
  </w:style>
  <w:style w:type="character" w:customStyle="1" w:styleId="WW8Num2z4">
    <w:name w:val="WW8Num2z4"/>
    <w:rsid w:val="00B318A4"/>
  </w:style>
  <w:style w:type="character" w:customStyle="1" w:styleId="WW8Num2z5">
    <w:name w:val="WW8Num2z5"/>
    <w:rsid w:val="00B318A4"/>
  </w:style>
  <w:style w:type="character" w:customStyle="1" w:styleId="WW8Num2z6">
    <w:name w:val="WW8Num2z6"/>
    <w:rsid w:val="00B318A4"/>
  </w:style>
  <w:style w:type="character" w:customStyle="1" w:styleId="WW8Num2z7">
    <w:name w:val="WW8Num2z7"/>
    <w:rsid w:val="00B318A4"/>
  </w:style>
  <w:style w:type="character" w:customStyle="1" w:styleId="WW8Num2z8">
    <w:name w:val="WW8Num2z8"/>
    <w:rsid w:val="00B318A4"/>
  </w:style>
  <w:style w:type="character" w:customStyle="1" w:styleId="WW8Num3z0">
    <w:name w:val="WW8Num3z0"/>
    <w:rsid w:val="00B318A4"/>
    <w:rPr>
      <w:rFonts w:cs="Times New Roman"/>
    </w:rPr>
  </w:style>
  <w:style w:type="character" w:customStyle="1" w:styleId="WW8Num4z0">
    <w:name w:val="WW8Num4z0"/>
    <w:rsid w:val="00B318A4"/>
    <w:rPr>
      <w:sz w:val="28"/>
      <w:szCs w:val="28"/>
    </w:rPr>
  </w:style>
  <w:style w:type="character" w:customStyle="1" w:styleId="WW8Num4z1">
    <w:name w:val="WW8Num4z1"/>
    <w:rsid w:val="00B318A4"/>
  </w:style>
  <w:style w:type="character" w:customStyle="1" w:styleId="WW8Num4z2">
    <w:name w:val="WW8Num4z2"/>
    <w:rsid w:val="00B318A4"/>
  </w:style>
  <w:style w:type="character" w:customStyle="1" w:styleId="WW8Num4z3">
    <w:name w:val="WW8Num4z3"/>
    <w:rsid w:val="00B318A4"/>
  </w:style>
  <w:style w:type="character" w:customStyle="1" w:styleId="WW8Num4z4">
    <w:name w:val="WW8Num4z4"/>
    <w:rsid w:val="00B318A4"/>
  </w:style>
  <w:style w:type="character" w:customStyle="1" w:styleId="WW8Num4z5">
    <w:name w:val="WW8Num4z5"/>
    <w:rsid w:val="00B318A4"/>
  </w:style>
  <w:style w:type="character" w:customStyle="1" w:styleId="WW8Num4z6">
    <w:name w:val="WW8Num4z6"/>
    <w:rsid w:val="00B318A4"/>
  </w:style>
  <w:style w:type="character" w:customStyle="1" w:styleId="WW8Num4z7">
    <w:name w:val="WW8Num4z7"/>
    <w:rsid w:val="00B318A4"/>
  </w:style>
  <w:style w:type="character" w:customStyle="1" w:styleId="WW8Num4z8">
    <w:name w:val="WW8Num4z8"/>
    <w:rsid w:val="00B318A4"/>
  </w:style>
  <w:style w:type="character" w:customStyle="1" w:styleId="WW8Num5z0">
    <w:name w:val="WW8Num5z0"/>
    <w:rsid w:val="00B318A4"/>
  </w:style>
  <w:style w:type="character" w:customStyle="1" w:styleId="WW8Num5z1">
    <w:name w:val="WW8Num5z1"/>
    <w:rsid w:val="00B318A4"/>
  </w:style>
  <w:style w:type="character" w:customStyle="1" w:styleId="WW8Num5z2">
    <w:name w:val="WW8Num5z2"/>
    <w:rsid w:val="00B318A4"/>
  </w:style>
  <w:style w:type="character" w:customStyle="1" w:styleId="WW8Num5z3">
    <w:name w:val="WW8Num5z3"/>
    <w:rsid w:val="00B318A4"/>
  </w:style>
  <w:style w:type="character" w:customStyle="1" w:styleId="WW8Num5z4">
    <w:name w:val="WW8Num5z4"/>
    <w:rsid w:val="00B318A4"/>
  </w:style>
  <w:style w:type="character" w:customStyle="1" w:styleId="WW8Num5z5">
    <w:name w:val="WW8Num5z5"/>
    <w:rsid w:val="00B318A4"/>
  </w:style>
  <w:style w:type="character" w:customStyle="1" w:styleId="WW8Num5z6">
    <w:name w:val="WW8Num5z6"/>
    <w:rsid w:val="00B318A4"/>
  </w:style>
  <w:style w:type="character" w:customStyle="1" w:styleId="WW8Num5z7">
    <w:name w:val="WW8Num5z7"/>
    <w:rsid w:val="00B318A4"/>
  </w:style>
  <w:style w:type="character" w:customStyle="1" w:styleId="WW8Num5z8">
    <w:name w:val="WW8Num5z8"/>
    <w:rsid w:val="00B318A4"/>
  </w:style>
  <w:style w:type="character" w:customStyle="1" w:styleId="WW8Num6z0">
    <w:name w:val="WW8Num6z0"/>
    <w:rsid w:val="00B318A4"/>
    <w:rPr>
      <w:rFonts w:hint="default"/>
      <w:sz w:val="28"/>
      <w:szCs w:val="28"/>
    </w:rPr>
  </w:style>
  <w:style w:type="character" w:customStyle="1" w:styleId="WW8Num7z0">
    <w:name w:val="WW8Num7z0"/>
    <w:rsid w:val="00B318A4"/>
    <w:rPr>
      <w:rFonts w:ascii="Symbol" w:hAnsi="Symbol" w:cs="Symbol"/>
    </w:rPr>
  </w:style>
  <w:style w:type="character" w:customStyle="1" w:styleId="WW8Num7z1">
    <w:name w:val="WW8Num7z1"/>
    <w:rsid w:val="00B318A4"/>
  </w:style>
  <w:style w:type="character" w:customStyle="1" w:styleId="WW8Num7z2">
    <w:name w:val="WW8Num7z2"/>
    <w:rsid w:val="00B318A4"/>
  </w:style>
  <w:style w:type="character" w:customStyle="1" w:styleId="WW8Num7z3">
    <w:name w:val="WW8Num7z3"/>
    <w:rsid w:val="00B318A4"/>
  </w:style>
  <w:style w:type="character" w:customStyle="1" w:styleId="WW8Num7z4">
    <w:name w:val="WW8Num7z4"/>
    <w:rsid w:val="00B318A4"/>
  </w:style>
  <w:style w:type="character" w:customStyle="1" w:styleId="WW8Num7z5">
    <w:name w:val="WW8Num7z5"/>
    <w:rsid w:val="00B318A4"/>
  </w:style>
  <w:style w:type="character" w:customStyle="1" w:styleId="WW8Num7z6">
    <w:name w:val="WW8Num7z6"/>
    <w:rsid w:val="00B318A4"/>
  </w:style>
  <w:style w:type="character" w:customStyle="1" w:styleId="WW8Num7z7">
    <w:name w:val="WW8Num7z7"/>
    <w:rsid w:val="00B318A4"/>
  </w:style>
  <w:style w:type="character" w:customStyle="1" w:styleId="WW8Num7z8">
    <w:name w:val="WW8Num7z8"/>
    <w:rsid w:val="00B318A4"/>
  </w:style>
  <w:style w:type="character" w:customStyle="1" w:styleId="WW8Num6z1">
    <w:name w:val="WW8Num6z1"/>
    <w:rsid w:val="00B318A4"/>
  </w:style>
  <w:style w:type="character" w:customStyle="1" w:styleId="WW8Num6z2">
    <w:name w:val="WW8Num6z2"/>
    <w:rsid w:val="00B318A4"/>
  </w:style>
  <w:style w:type="character" w:customStyle="1" w:styleId="WW8Num6z3">
    <w:name w:val="WW8Num6z3"/>
    <w:rsid w:val="00B318A4"/>
  </w:style>
  <w:style w:type="character" w:customStyle="1" w:styleId="WW8Num6z4">
    <w:name w:val="WW8Num6z4"/>
    <w:rsid w:val="00B318A4"/>
  </w:style>
  <w:style w:type="character" w:customStyle="1" w:styleId="WW8Num6z5">
    <w:name w:val="WW8Num6z5"/>
    <w:rsid w:val="00B318A4"/>
  </w:style>
  <w:style w:type="character" w:customStyle="1" w:styleId="WW8Num6z6">
    <w:name w:val="WW8Num6z6"/>
    <w:rsid w:val="00B318A4"/>
  </w:style>
  <w:style w:type="character" w:customStyle="1" w:styleId="WW8Num6z7">
    <w:name w:val="WW8Num6z7"/>
    <w:rsid w:val="00B318A4"/>
  </w:style>
  <w:style w:type="character" w:customStyle="1" w:styleId="WW8Num6z8">
    <w:name w:val="WW8Num6z8"/>
    <w:rsid w:val="00B318A4"/>
  </w:style>
  <w:style w:type="character" w:customStyle="1" w:styleId="WW8Num8z0">
    <w:name w:val="WW8Num8z0"/>
    <w:rsid w:val="00B318A4"/>
    <w:rPr>
      <w:rFonts w:ascii="Symbol" w:hAnsi="Symbol" w:cs="Symbol" w:hint="default"/>
    </w:rPr>
  </w:style>
  <w:style w:type="character" w:customStyle="1" w:styleId="WW8Num9z0">
    <w:name w:val="WW8Num9z0"/>
    <w:rsid w:val="00B318A4"/>
    <w:rPr>
      <w:rFonts w:ascii="Symbol" w:hAnsi="Symbol" w:cs="Symbol"/>
    </w:rPr>
  </w:style>
  <w:style w:type="character" w:customStyle="1" w:styleId="WW8Num10z0">
    <w:name w:val="WW8Num10z0"/>
    <w:rsid w:val="00B318A4"/>
    <w:rPr>
      <w:rFonts w:hint="default"/>
      <w:sz w:val="28"/>
      <w:szCs w:val="28"/>
      <w:highlight w:val="yellow"/>
    </w:rPr>
  </w:style>
  <w:style w:type="character" w:customStyle="1" w:styleId="WW8Num11z0">
    <w:name w:val="WW8Num11z0"/>
    <w:rsid w:val="00B318A4"/>
    <w:rPr>
      <w:rFonts w:ascii="Symbol" w:hAnsi="Symbol" w:cs="Symbol" w:hint="default"/>
      <w:sz w:val="28"/>
      <w:szCs w:val="28"/>
    </w:rPr>
  </w:style>
  <w:style w:type="character" w:customStyle="1" w:styleId="WW8Num8z1">
    <w:name w:val="WW8Num8z1"/>
    <w:rsid w:val="00B318A4"/>
  </w:style>
  <w:style w:type="character" w:customStyle="1" w:styleId="WW8Num8z2">
    <w:name w:val="WW8Num8z2"/>
    <w:rsid w:val="00B318A4"/>
  </w:style>
  <w:style w:type="character" w:customStyle="1" w:styleId="WW8Num8z3">
    <w:name w:val="WW8Num8z3"/>
    <w:rsid w:val="00B318A4"/>
  </w:style>
  <w:style w:type="character" w:customStyle="1" w:styleId="WW8Num8z4">
    <w:name w:val="WW8Num8z4"/>
    <w:rsid w:val="00B318A4"/>
  </w:style>
  <w:style w:type="character" w:customStyle="1" w:styleId="WW8Num8z5">
    <w:name w:val="WW8Num8z5"/>
    <w:rsid w:val="00B318A4"/>
  </w:style>
  <w:style w:type="character" w:customStyle="1" w:styleId="WW8Num8z6">
    <w:name w:val="WW8Num8z6"/>
    <w:rsid w:val="00B318A4"/>
  </w:style>
  <w:style w:type="character" w:customStyle="1" w:styleId="WW8Num8z7">
    <w:name w:val="WW8Num8z7"/>
    <w:rsid w:val="00B318A4"/>
  </w:style>
  <w:style w:type="character" w:customStyle="1" w:styleId="WW8Num8z8">
    <w:name w:val="WW8Num8z8"/>
    <w:rsid w:val="00B318A4"/>
  </w:style>
  <w:style w:type="character" w:customStyle="1" w:styleId="32">
    <w:name w:val="Основной шрифт абзаца3"/>
    <w:rsid w:val="00B318A4"/>
  </w:style>
  <w:style w:type="character" w:customStyle="1" w:styleId="21">
    <w:name w:val="Основной шрифт абзаца2"/>
    <w:rsid w:val="00B318A4"/>
  </w:style>
  <w:style w:type="character" w:customStyle="1" w:styleId="12">
    <w:name w:val="Основной шрифт абзаца1"/>
    <w:rsid w:val="00B318A4"/>
  </w:style>
  <w:style w:type="character" w:customStyle="1" w:styleId="120">
    <w:name w:val="Знак12"/>
    <w:rsid w:val="00B318A4"/>
    <w:rPr>
      <w:rFonts w:ascii="AG Souvenir" w:hAnsi="AG Souvenir" w:cs="AG Souvenir"/>
      <w:b/>
      <w:spacing w:val="38"/>
      <w:sz w:val="28"/>
    </w:rPr>
  </w:style>
  <w:style w:type="character" w:customStyle="1" w:styleId="110">
    <w:name w:val="Знак11"/>
    <w:rsid w:val="00B318A4"/>
    <w:rPr>
      <w:sz w:val="28"/>
    </w:rPr>
  </w:style>
  <w:style w:type="character" w:customStyle="1" w:styleId="100">
    <w:name w:val="Знак10"/>
    <w:rsid w:val="00B318A4"/>
    <w:rPr>
      <w:rFonts w:ascii="Arial" w:hAnsi="Arial" w:cs="Times New Roman"/>
      <w:b/>
      <w:bCs/>
      <w:sz w:val="26"/>
      <w:szCs w:val="26"/>
    </w:rPr>
  </w:style>
  <w:style w:type="character" w:customStyle="1" w:styleId="9">
    <w:name w:val="Знак9"/>
    <w:rsid w:val="00B318A4"/>
    <w:rPr>
      <w:sz w:val="28"/>
    </w:rPr>
  </w:style>
  <w:style w:type="character" w:customStyle="1" w:styleId="8">
    <w:name w:val="Знак8"/>
    <w:rsid w:val="00B318A4"/>
    <w:rPr>
      <w:sz w:val="28"/>
    </w:rPr>
  </w:style>
  <w:style w:type="character" w:customStyle="1" w:styleId="7">
    <w:name w:val="Знак7"/>
    <w:basedOn w:val="12"/>
    <w:rsid w:val="00B318A4"/>
  </w:style>
  <w:style w:type="character" w:customStyle="1" w:styleId="61">
    <w:name w:val="Знак6"/>
    <w:basedOn w:val="12"/>
    <w:rsid w:val="00B318A4"/>
  </w:style>
  <w:style w:type="character" w:styleId="a8">
    <w:name w:val="page number"/>
    <w:rsid w:val="00B318A4"/>
    <w:rPr>
      <w:rFonts w:cs="Times New Roman"/>
    </w:rPr>
  </w:style>
  <w:style w:type="character" w:styleId="a9">
    <w:name w:val="Hyperlink"/>
    <w:rsid w:val="00B318A4"/>
    <w:rPr>
      <w:rFonts w:cs="Times New Roman"/>
      <w:color w:val="0000FF"/>
      <w:u w:val="single"/>
    </w:rPr>
  </w:style>
  <w:style w:type="character" w:styleId="aa">
    <w:name w:val="FollowedHyperlink"/>
    <w:rsid w:val="00B318A4"/>
    <w:rPr>
      <w:rFonts w:cs="Times New Roman"/>
      <w:color w:val="800080"/>
      <w:u w:val="single"/>
    </w:rPr>
  </w:style>
  <w:style w:type="character" w:customStyle="1" w:styleId="5">
    <w:name w:val="Знак5"/>
    <w:rsid w:val="00B318A4"/>
    <w:rPr>
      <w:rFonts w:cs="Times New Roman"/>
      <w:sz w:val="24"/>
      <w:szCs w:val="24"/>
    </w:rPr>
  </w:style>
  <w:style w:type="character" w:customStyle="1" w:styleId="41">
    <w:name w:val="Знак4"/>
    <w:rsid w:val="00B318A4"/>
    <w:rPr>
      <w:rFonts w:cs="Times New Roman"/>
      <w:color w:val="FF0000"/>
      <w:sz w:val="24"/>
      <w:szCs w:val="24"/>
    </w:rPr>
  </w:style>
  <w:style w:type="character" w:customStyle="1" w:styleId="33">
    <w:name w:val="Знак3"/>
    <w:rsid w:val="00B318A4"/>
    <w:rPr>
      <w:rFonts w:cs="Times New Roman"/>
      <w:sz w:val="28"/>
      <w:szCs w:val="28"/>
    </w:rPr>
  </w:style>
  <w:style w:type="character" w:customStyle="1" w:styleId="22">
    <w:name w:val="Знак2"/>
    <w:rsid w:val="00B318A4"/>
    <w:rPr>
      <w:rFonts w:ascii="Calibri" w:hAnsi="Calibri" w:cs="Times New Roman"/>
      <w:sz w:val="28"/>
      <w:szCs w:val="28"/>
    </w:rPr>
  </w:style>
  <w:style w:type="character" w:customStyle="1" w:styleId="13">
    <w:name w:val="Знак1"/>
    <w:rsid w:val="00B318A4"/>
    <w:rPr>
      <w:rFonts w:cs="Times New Roman"/>
      <w:sz w:val="16"/>
      <w:szCs w:val="16"/>
    </w:rPr>
  </w:style>
  <w:style w:type="character" w:customStyle="1" w:styleId="ab">
    <w:name w:val="Знак"/>
    <w:rsid w:val="00B318A4"/>
    <w:rPr>
      <w:rFonts w:ascii="Tahoma" w:hAnsi="Tahoma" w:cs="Times New Roman"/>
      <w:sz w:val="16"/>
      <w:szCs w:val="16"/>
    </w:rPr>
  </w:style>
  <w:style w:type="character" w:customStyle="1" w:styleId="210">
    <w:name w:val="Основной текст с отступом 2 Знак1"/>
    <w:rsid w:val="00B318A4"/>
    <w:rPr>
      <w:sz w:val="22"/>
    </w:rPr>
  </w:style>
  <w:style w:type="character" w:customStyle="1" w:styleId="ac">
    <w:name w:val="Гипертекстовая ссылка"/>
    <w:rsid w:val="00B318A4"/>
    <w:rPr>
      <w:color w:val="106BBE"/>
      <w:sz w:val="26"/>
    </w:rPr>
  </w:style>
  <w:style w:type="character" w:customStyle="1" w:styleId="ad">
    <w:name w:val="Основной текст_"/>
    <w:rsid w:val="00B318A4"/>
    <w:rPr>
      <w:sz w:val="27"/>
      <w:szCs w:val="27"/>
      <w:lang w:bidi="ar-SA"/>
    </w:rPr>
  </w:style>
  <w:style w:type="character" w:styleId="ae">
    <w:name w:val="Strong"/>
    <w:qFormat/>
    <w:rsid w:val="00B318A4"/>
    <w:rPr>
      <w:b/>
      <w:bCs/>
    </w:rPr>
  </w:style>
  <w:style w:type="character" w:customStyle="1" w:styleId="af">
    <w:name w:val="Символ нумерации"/>
    <w:rsid w:val="00B318A4"/>
  </w:style>
  <w:style w:type="character" w:customStyle="1" w:styleId="af0">
    <w:name w:val="Маркеры списка"/>
    <w:rsid w:val="00B318A4"/>
    <w:rPr>
      <w:rFonts w:ascii="OpenSymbol" w:eastAsia="OpenSymbol" w:hAnsi="OpenSymbol" w:cs="OpenSymbol"/>
    </w:rPr>
  </w:style>
  <w:style w:type="character" w:customStyle="1" w:styleId="14">
    <w:name w:val="Сильное выделение1"/>
    <w:rsid w:val="00B318A4"/>
    <w:rPr>
      <w:b/>
      <w:bCs/>
    </w:rPr>
  </w:style>
  <w:style w:type="character" w:customStyle="1" w:styleId="WW8Num22z0">
    <w:name w:val="WW8Num22z0"/>
    <w:rsid w:val="00B318A4"/>
    <w:rPr>
      <w:rFonts w:hint="default"/>
      <w:sz w:val="28"/>
      <w:szCs w:val="28"/>
    </w:rPr>
  </w:style>
  <w:style w:type="character" w:customStyle="1" w:styleId="WW8Num15z0">
    <w:name w:val="WW8Num15z0"/>
    <w:rsid w:val="00B318A4"/>
    <w:rPr>
      <w:rFonts w:ascii="Symbol" w:hAnsi="Symbol" w:cs="Symbol" w:hint="default"/>
    </w:rPr>
  </w:style>
  <w:style w:type="character" w:customStyle="1" w:styleId="WW8Num15z1">
    <w:name w:val="WW8Num15z1"/>
    <w:rsid w:val="00B318A4"/>
    <w:rPr>
      <w:rFonts w:ascii="Courier New" w:hAnsi="Courier New" w:cs="Courier New" w:hint="default"/>
    </w:rPr>
  </w:style>
  <w:style w:type="character" w:customStyle="1" w:styleId="WW8Num15z2">
    <w:name w:val="WW8Num15z2"/>
    <w:rsid w:val="00B318A4"/>
    <w:rPr>
      <w:rFonts w:ascii="Wingdings" w:hAnsi="Wingdings" w:cs="Wingdings" w:hint="default"/>
    </w:rPr>
  </w:style>
  <w:style w:type="character" w:customStyle="1" w:styleId="apple-converted-space">
    <w:name w:val="apple-converted-space"/>
    <w:basedOn w:val="32"/>
    <w:rsid w:val="00B318A4"/>
  </w:style>
  <w:style w:type="character" w:customStyle="1" w:styleId="WW8Num28z0">
    <w:name w:val="WW8Num28z0"/>
    <w:rsid w:val="00B318A4"/>
    <w:rPr>
      <w:rFonts w:hint="default"/>
      <w:sz w:val="28"/>
      <w:szCs w:val="28"/>
      <w:highlight w:val="yellow"/>
    </w:rPr>
  </w:style>
  <w:style w:type="character" w:customStyle="1" w:styleId="WW8Num19z0">
    <w:name w:val="WW8Num19z0"/>
    <w:rsid w:val="00B318A4"/>
    <w:rPr>
      <w:rFonts w:ascii="Symbol" w:hAnsi="Symbol" w:cs="Symbol" w:hint="default"/>
      <w:sz w:val="28"/>
      <w:szCs w:val="28"/>
    </w:rPr>
  </w:style>
  <w:style w:type="character" w:customStyle="1" w:styleId="WW8Num19z1">
    <w:name w:val="WW8Num19z1"/>
    <w:rsid w:val="00B318A4"/>
    <w:rPr>
      <w:rFonts w:ascii="Courier New" w:hAnsi="Courier New" w:cs="Courier New" w:hint="default"/>
    </w:rPr>
  </w:style>
  <w:style w:type="character" w:customStyle="1" w:styleId="WW8Num19z2">
    <w:name w:val="WW8Num19z2"/>
    <w:rsid w:val="00B318A4"/>
    <w:rPr>
      <w:rFonts w:ascii="Wingdings" w:hAnsi="Wingdings" w:cs="Wingdings" w:hint="default"/>
    </w:rPr>
  </w:style>
  <w:style w:type="character" w:customStyle="1" w:styleId="ListLabel3">
    <w:name w:val="ListLabel 3"/>
    <w:rsid w:val="00B318A4"/>
    <w:rPr>
      <w:rFonts w:ascii="Times New Roman" w:hAnsi="Times New Roman" w:cs="Symbol"/>
    </w:rPr>
  </w:style>
  <w:style w:type="character" w:customStyle="1" w:styleId="ListLabel4">
    <w:name w:val="ListLabel 4"/>
    <w:rsid w:val="00B318A4"/>
    <w:rPr>
      <w:rFonts w:ascii="Times New Roman" w:hAnsi="Times New Roman" w:cs="Symbol"/>
    </w:rPr>
  </w:style>
  <w:style w:type="paragraph" w:customStyle="1" w:styleId="af1">
    <w:name w:val="Заголовок"/>
    <w:basedOn w:val="a"/>
    <w:next w:val="af2"/>
    <w:rsid w:val="00B318A4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f2">
    <w:name w:val="Body Text"/>
    <w:basedOn w:val="a"/>
    <w:link w:val="af3"/>
    <w:rsid w:val="00B318A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f3">
    <w:name w:val="Основной текст Знак"/>
    <w:basedOn w:val="a0"/>
    <w:link w:val="af2"/>
    <w:rsid w:val="00B318A4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4">
    <w:name w:val="List"/>
    <w:basedOn w:val="af2"/>
    <w:rsid w:val="00B318A4"/>
    <w:rPr>
      <w:rFonts w:cs="Mangal"/>
    </w:rPr>
  </w:style>
  <w:style w:type="paragraph" w:styleId="af5">
    <w:name w:val="caption"/>
    <w:basedOn w:val="a"/>
    <w:qFormat/>
    <w:rsid w:val="00B318A4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4"/>
      <w:szCs w:val="24"/>
      <w:lang w:eastAsia="zh-CN"/>
    </w:rPr>
  </w:style>
  <w:style w:type="paragraph" w:customStyle="1" w:styleId="34">
    <w:name w:val="Указатель3"/>
    <w:basedOn w:val="a"/>
    <w:rsid w:val="00B318A4"/>
    <w:pPr>
      <w:suppressLineNumbers/>
      <w:suppressAutoHyphens/>
      <w:spacing w:after="0" w:line="240" w:lineRule="auto"/>
    </w:pPr>
    <w:rPr>
      <w:rFonts w:ascii="Arial" w:eastAsia="Times New Roman" w:hAnsi="Arial" w:cs="Mangal"/>
      <w:sz w:val="20"/>
      <w:szCs w:val="20"/>
      <w:lang w:eastAsia="zh-CN"/>
    </w:rPr>
  </w:style>
  <w:style w:type="paragraph" w:customStyle="1" w:styleId="23">
    <w:name w:val="Название2"/>
    <w:basedOn w:val="a"/>
    <w:rsid w:val="00B318A4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4"/>
      <w:szCs w:val="24"/>
      <w:lang w:eastAsia="zh-CN"/>
    </w:rPr>
  </w:style>
  <w:style w:type="paragraph" w:customStyle="1" w:styleId="24">
    <w:name w:val="Указатель2"/>
    <w:basedOn w:val="a"/>
    <w:rsid w:val="00B318A4"/>
    <w:pPr>
      <w:suppressLineNumbers/>
      <w:suppressAutoHyphens/>
      <w:spacing w:after="0" w:line="240" w:lineRule="auto"/>
    </w:pPr>
    <w:rPr>
      <w:rFonts w:ascii="Arial" w:eastAsia="Times New Roman" w:hAnsi="Arial" w:cs="Mangal"/>
      <w:sz w:val="20"/>
      <w:szCs w:val="20"/>
      <w:lang w:eastAsia="zh-CN"/>
    </w:rPr>
  </w:style>
  <w:style w:type="paragraph" w:customStyle="1" w:styleId="15">
    <w:name w:val="Название1"/>
    <w:basedOn w:val="a"/>
    <w:rsid w:val="00B318A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6">
    <w:name w:val="Указатель1"/>
    <w:basedOn w:val="a"/>
    <w:rsid w:val="00B318A4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6">
    <w:name w:val="Body Text Indent"/>
    <w:basedOn w:val="a"/>
    <w:link w:val="af7"/>
    <w:rsid w:val="00B318A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f7">
    <w:name w:val="Основной текст с отступом Знак"/>
    <w:basedOn w:val="a0"/>
    <w:link w:val="af6"/>
    <w:rsid w:val="00B318A4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Postan">
    <w:name w:val="Postan"/>
    <w:basedOn w:val="a"/>
    <w:rsid w:val="00B318A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8">
    <w:name w:val="footer"/>
    <w:basedOn w:val="a"/>
    <w:link w:val="af9"/>
    <w:rsid w:val="00B318A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9">
    <w:name w:val="Нижний колонтитул Знак"/>
    <w:basedOn w:val="a0"/>
    <w:link w:val="af8"/>
    <w:rsid w:val="00B318A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a">
    <w:name w:val="header"/>
    <w:basedOn w:val="a"/>
    <w:link w:val="afb"/>
    <w:rsid w:val="00B318A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b">
    <w:name w:val="Верхний колонтитул Знак"/>
    <w:basedOn w:val="a0"/>
    <w:link w:val="afa"/>
    <w:rsid w:val="00B318A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c">
    <w:name w:val="Title"/>
    <w:basedOn w:val="a"/>
    <w:next w:val="afd"/>
    <w:link w:val="afe"/>
    <w:qFormat/>
    <w:rsid w:val="00B318A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e">
    <w:name w:val="Название Знак"/>
    <w:basedOn w:val="a0"/>
    <w:link w:val="afc"/>
    <w:rsid w:val="00B318A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d">
    <w:name w:val="Subtitle"/>
    <w:basedOn w:val="af1"/>
    <w:next w:val="af2"/>
    <w:link w:val="aff"/>
    <w:qFormat/>
    <w:rsid w:val="00B318A4"/>
    <w:pPr>
      <w:jc w:val="center"/>
    </w:pPr>
    <w:rPr>
      <w:i/>
      <w:iCs/>
    </w:rPr>
  </w:style>
  <w:style w:type="character" w:customStyle="1" w:styleId="aff">
    <w:name w:val="Подзаголовок Знак"/>
    <w:basedOn w:val="a0"/>
    <w:link w:val="afd"/>
    <w:rsid w:val="00B318A4"/>
    <w:rPr>
      <w:rFonts w:ascii="Arial" w:eastAsia="Lucida Sans Unicode" w:hAnsi="Arial" w:cs="Mangal"/>
      <w:i/>
      <w:iCs/>
      <w:sz w:val="28"/>
      <w:szCs w:val="28"/>
      <w:lang w:eastAsia="zh-CN"/>
    </w:rPr>
  </w:style>
  <w:style w:type="paragraph" w:customStyle="1" w:styleId="211">
    <w:name w:val="Основной текст 21"/>
    <w:basedOn w:val="a"/>
    <w:rsid w:val="00B318A4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4"/>
      <w:lang w:eastAsia="zh-CN"/>
    </w:rPr>
  </w:style>
  <w:style w:type="paragraph" w:customStyle="1" w:styleId="310">
    <w:name w:val="Основной текст 31"/>
    <w:basedOn w:val="a"/>
    <w:rsid w:val="00B318A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12">
    <w:name w:val="Основной текст с отступом 21"/>
    <w:basedOn w:val="a"/>
    <w:rsid w:val="00B318A4"/>
    <w:pPr>
      <w:suppressAutoHyphens/>
      <w:spacing w:after="0" w:line="240" w:lineRule="auto"/>
      <w:ind w:firstLine="709"/>
      <w:jc w:val="both"/>
    </w:pPr>
    <w:rPr>
      <w:rFonts w:ascii="Calibri" w:eastAsia="Times New Roman" w:hAnsi="Calibri" w:cs="Calibri"/>
      <w:sz w:val="28"/>
      <w:szCs w:val="28"/>
      <w:lang w:eastAsia="zh-CN"/>
    </w:rPr>
  </w:style>
  <w:style w:type="paragraph" w:customStyle="1" w:styleId="311">
    <w:name w:val="Основной текст с отступом 31"/>
    <w:basedOn w:val="a"/>
    <w:rsid w:val="00B318A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ff0">
    <w:name w:val="Balloon Text"/>
    <w:basedOn w:val="a"/>
    <w:link w:val="aff1"/>
    <w:rsid w:val="00B318A4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ff1">
    <w:name w:val="Текст выноски Знак"/>
    <w:basedOn w:val="a0"/>
    <w:link w:val="aff0"/>
    <w:rsid w:val="00B318A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ConsPlusNormal">
    <w:name w:val="ConsPlusNormal"/>
    <w:link w:val="ConsPlusNormal0"/>
    <w:rsid w:val="00B318A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B318A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Cell">
    <w:name w:val="ConsPlusCell"/>
    <w:uiPriority w:val="99"/>
    <w:rsid w:val="00B318A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B318A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7">
    <w:name w:val="Знак1 Знак Знак Знак"/>
    <w:basedOn w:val="a"/>
    <w:rsid w:val="00B318A4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18">
    <w:name w:val="Знак1"/>
    <w:basedOn w:val="a"/>
    <w:rsid w:val="00B318A4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2">
    <w:name w:val="Нормальный (таблица)"/>
    <w:basedOn w:val="a"/>
    <w:next w:val="a"/>
    <w:rsid w:val="00B318A4"/>
    <w:pPr>
      <w:widowControl w:val="0"/>
      <w:suppressAutoHyphens/>
      <w:autoSpaceDE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xl65">
    <w:name w:val="xl65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6">
    <w:name w:val="xl66"/>
    <w:basedOn w:val="a"/>
    <w:rsid w:val="00B318A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a"/>
    <w:rsid w:val="00B318A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8">
    <w:name w:val="xl68"/>
    <w:basedOn w:val="a"/>
    <w:rsid w:val="00B318A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0">
    <w:name w:val="xl70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1">
    <w:name w:val="xl71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2">
    <w:name w:val="xl72"/>
    <w:basedOn w:val="a"/>
    <w:rsid w:val="00B318A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3">
    <w:name w:val="xl73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4">
    <w:name w:val="xl74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5">
    <w:name w:val="xl75"/>
    <w:basedOn w:val="a"/>
    <w:rsid w:val="00B318A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6">
    <w:name w:val="xl76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7">
    <w:name w:val="xl77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8">
    <w:name w:val="xl78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9">
    <w:name w:val="xl79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80">
    <w:name w:val="xl80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81">
    <w:name w:val="xl81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82">
    <w:name w:val="xl82"/>
    <w:basedOn w:val="a"/>
    <w:rsid w:val="00B318A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9">
    <w:name w:val="Обычный (веб)1"/>
    <w:rsid w:val="00B318A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HTML1">
    <w:name w:val="Стандартный HTML1"/>
    <w:rsid w:val="00B318A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customStyle="1" w:styleId="25">
    <w:name w:val="Абзац списка2"/>
    <w:basedOn w:val="a"/>
    <w:rsid w:val="00B318A4"/>
    <w:pPr>
      <w:suppressAutoHyphens/>
      <w:ind w:left="720"/>
    </w:pPr>
    <w:rPr>
      <w:rFonts w:ascii="Arial" w:eastAsia="Lucida Sans Unicode" w:hAnsi="Arial" w:cs="Mangal"/>
      <w:kern w:val="1"/>
      <w:sz w:val="20"/>
      <w:szCs w:val="24"/>
      <w:lang w:eastAsia="zh-CN" w:bidi="hi-IN"/>
    </w:rPr>
  </w:style>
  <w:style w:type="paragraph" w:customStyle="1" w:styleId="1a">
    <w:name w:val="Цитата1"/>
    <w:basedOn w:val="a"/>
    <w:rsid w:val="00B318A4"/>
    <w:pPr>
      <w:widowControl w:val="0"/>
      <w:suppressAutoHyphens/>
      <w:spacing w:after="0" w:line="100" w:lineRule="atLeast"/>
      <w:ind w:left="1800" w:right="1435"/>
      <w:jc w:val="center"/>
    </w:pPr>
    <w:rPr>
      <w:rFonts w:ascii="Times New Roman CYR" w:eastAsia="Andale Sans UI" w:hAnsi="Times New Roman CYR" w:cs="Times New Roman CYR"/>
      <w:b/>
      <w:bCs/>
      <w:kern w:val="1"/>
      <w:sz w:val="34"/>
      <w:szCs w:val="34"/>
      <w:lang w:eastAsia="zh-CN"/>
    </w:rPr>
  </w:style>
  <w:style w:type="paragraph" w:customStyle="1" w:styleId="312">
    <w:name w:val="Знак3 Знак Знак Знак Знак Знак1"/>
    <w:basedOn w:val="a"/>
    <w:rsid w:val="00B318A4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3">
    <w:name w:val="Содержимое таблицы"/>
    <w:basedOn w:val="a"/>
    <w:rsid w:val="00B318A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4">
    <w:name w:val="Заголовок таблицы"/>
    <w:basedOn w:val="aff3"/>
    <w:rsid w:val="00B318A4"/>
    <w:pPr>
      <w:jc w:val="center"/>
    </w:pPr>
    <w:rPr>
      <w:b/>
      <w:bCs/>
    </w:rPr>
  </w:style>
  <w:style w:type="paragraph" w:customStyle="1" w:styleId="aff5">
    <w:name w:val="Содержимое врезки"/>
    <w:basedOn w:val="af2"/>
    <w:rsid w:val="00B318A4"/>
  </w:style>
  <w:style w:type="paragraph" w:styleId="aff6">
    <w:name w:val="Normal (Web)"/>
    <w:basedOn w:val="a"/>
    <w:rsid w:val="00B318A4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7">
    <w:name w:val="Таб_текст"/>
    <w:basedOn w:val="a5"/>
    <w:link w:val="aff8"/>
    <w:qFormat/>
    <w:rsid w:val="00B318A4"/>
    <w:pPr>
      <w:suppressAutoHyphens w:val="0"/>
    </w:pPr>
    <w:rPr>
      <w:rFonts w:ascii="Cambria" w:hAnsi="Cambria"/>
      <w:sz w:val="24"/>
      <w:lang w:eastAsia="ru-RU"/>
    </w:rPr>
  </w:style>
  <w:style w:type="character" w:customStyle="1" w:styleId="aff8">
    <w:name w:val="Таб_текст Знак"/>
    <w:basedOn w:val="a6"/>
    <w:link w:val="aff7"/>
    <w:rsid w:val="00B318A4"/>
    <w:rPr>
      <w:rFonts w:ascii="Cambria" w:eastAsia="Times New Roman" w:hAnsi="Cambria" w:cs="Times New Roman"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FD7A2D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f9">
    <w:name w:val="Знак Знак Знак Знак Знак Знак Знак Знак Знак"/>
    <w:basedOn w:val="a"/>
    <w:rsid w:val="00EC4A4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433FCE-0A8E-4709-92B0-C94A608B7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Экономист</cp:lastModifiedBy>
  <cp:revision>14</cp:revision>
  <cp:lastPrinted>2020-09-22T05:35:00Z</cp:lastPrinted>
  <dcterms:created xsi:type="dcterms:W3CDTF">2020-09-21T11:59:00Z</dcterms:created>
  <dcterms:modified xsi:type="dcterms:W3CDTF">2020-09-22T05:40:00Z</dcterms:modified>
</cp:coreProperties>
</file>